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0EA79F" w14:textId="48ECED04" w:rsidR="008F04D0" w:rsidRDefault="00A943B5">
      <w:pPr>
        <w:pStyle w:val="Heading1"/>
      </w:pPr>
      <w:bookmarkStart w:id="0" w:name="_GoBack"/>
      <w:bookmarkEnd w:id="0"/>
      <w:r>
        <w:t>Lab 2</w:t>
      </w:r>
      <w:r>
        <w:tab/>
      </w:r>
      <w:r w:rsidR="009B25F5">
        <w:t>Bag</w:t>
      </w:r>
      <w:r>
        <w:t xml:space="preserve"> Client</w:t>
      </w:r>
    </w:p>
    <w:p w14:paraId="7F4164E3" w14:textId="77777777" w:rsidR="008F04D0" w:rsidRDefault="008F04D0"/>
    <w:p w14:paraId="0AC84869" w14:textId="77777777" w:rsidR="008F04D0" w:rsidRDefault="00A943B5">
      <w:pPr>
        <w:pStyle w:val="Heading2"/>
      </w:pPr>
      <w:r>
        <w:t>Goal</w:t>
      </w:r>
    </w:p>
    <w:p w14:paraId="408EA602" w14:textId="77777777" w:rsidR="008F04D0" w:rsidRDefault="00A943B5">
      <w:r>
        <w:t xml:space="preserve">In this lab you will complete two applications that use the Abstract Data Type (ADT) </w:t>
      </w:r>
      <w:r w:rsidR="009B25F5">
        <w:t>bag</w:t>
      </w:r>
      <w:r>
        <w:t>.</w:t>
      </w:r>
    </w:p>
    <w:p w14:paraId="3B83679B" w14:textId="77777777" w:rsidR="008F04D0" w:rsidRDefault="00A943B5">
      <w:pPr>
        <w:pStyle w:val="Heading2"/>
      </w:pPr>
      <w:r>
        <w:t>Resources</w:t>
      </w:r>
    </w:p>
    <w:p w14:paraId="3B2A66B9" w14:textId="77777777" w:rsidR="008F04D0" w:rsidRDefault="009B25F5">
      <w:pPr>
        <w:numPr>
          <w:ilvl w:val="0"/>
          <w:numId w:val="6"/>
        </w:numPr>
      </w:pPr>
      <w:r>
        <w:t>Chapter 1</w:t>
      </w:r>
      <w:r w:rsidR="00A943B5">
        <w:t xml:space="preserve">: </w:t>
      </w:r>
      <w:r>
        <w:t>Bags</w:t>
      </w:r>
    </w:p>
    <w:p w14:paraId="558C6718" w14:textId="77777777" w:rsidR="00266569" w:rsidRDefault="00266569" w:rsidP="00266569">
      <w:pPr>
        <w:ind w:left="360"/>
      </w:pPr>
    </w:p>
    <w:p w14:paraId="0F12D452" w14:textId="77777777" w:rsidR="00266569" w:rsidRDefault="00266569" w:rsidP="00266569">
      <w:pPr>
        <w:ind w:firstLine="360"/>
      </w:pPr>
      <w:r>
        <w:t xml:space="preserve">In </w:t>
      </w:r>
      <w:r w:rsidRPr="009B74DA">
        <w:rPr>
          <w:rStyle w:val="codeintext"/>
          <w:rFonts w:ascii="Courier New" w:hAnsi="Courier New" w:cs="Courier New"/>
        </w:rPr>
        <w:t>javadoc</w:t>
      </w:r>
      <w:r>
        <w:t xml:space="preserve"> directory</w:t>
      </w:r>
    </w:p>
    <w:p w14:paraId="64B390A3" w14:textId="436AD284" w:rsidR="008F04D0" w:rsidRDefault="009B25F5">
      <w:pPr>
        <w:numPr>
          <w:ilvl w:val="0"/>
          <w:numId w:val="6"/>
        </w:numPr>
        <w:rPr>
          <w:rFonts w:ascii="Times-Roman" w:eastAsia="Times New Roman" w:hAnsi="Times-Roman"/>
        </w:rPr>
      </w:pPr>
      <w:r>
        <w:rPr>
          <w:rFonts w:ascii="Courier" w:hAnsi="Courier"/>
          <w:i/>
          <w:sz w:val="18"/>
        </w:rPr>
        <w:t>Bag</w:t>
      </w:r>
      <w:r w:rsidR="00A943B5">
        <w:rPr>
          <w:rFonts w:ascii="Courier" w:hAnsi="Courier"/>
          <w:i/>
          <w:sz w:val="18"/>
        </w:rPr>
        <w:t>Interface.html</w:t>
      </w:r>
      <w:r w:rsidR="00A943B5">
        <w:t xml:space="preserve">—Interface documentation for the interface </w:t>
      </w:r>
      <w:r w:rsidR="00901C88">
        <w:rPr>
          <w:rFonts w:ascii="Courier" w:hAnsi="Courier"/>
          <w:sz w:val="18"/>
        </w:rPr>
        <w:t>Bag</w:t>
      </w:r>
      <w:r w:rsidR="00A943B5">
        <w:rPr>
          <w:rFonts w:ascii="Courier" w:hAnsi="Courier"/>
          <w:sz w:val="18"/>
        </w:rPr>
        <w:t>Interface</w:t>
      </w:r>
    </w:p>
    <w:p w14:paraId="57C0975A" w14:textId="77777777" w:rsidR="008F04D0" w:rsidRDefault="00A943B5">
      <w:pPr>
        <w:pStyle w:val="Heading2"/>
      </w:pPr>
      <w:r>
        <w:t>Java Files</w:t>
      </w:r>
    </w:p>
    <w:p w14:paraId="1E1C246E" w14:textId="77777777" w:rsidR="008F04D0" w:rsidRDefault="00A943B5">
      <w:pPr>
        <w:pStyle w:val="Code"/>
        <w:numPr>
          <w:ilvl w:val="0"/>
          <w:numId w:val="33"/>
        </w:numPr>
        <w:tabs>
          <w:tab w:val="clear" w:pos="360"/>
          <w:tab w:val="num" w:pos="720"/>
        </w:tabs>
        <w:ind w:left="720"/>
        <w:rPr>
          <w:i/>
        </w:rPr>
      </w:pPr>
      <w:r>
        <w:rPr>
          <w:i/>
        </w:rPr>
        <w:t>A</w:t>
      </w:r>
      <w:r w:rsidR="009B25F5">
        <w:rPr>
          <w:i/>
        </w:rPr>
        <w:t>rrayBag</w:t>
      </w:r>
      <w:r>
        <w:rPr>
          <w:i/>
        </w:rPr>
        <w:t>.java</w:t>
      </w:r>
    </w:p>
    <w:p w14:paraId="080D733F" w14:textId="77777777" w:rsidR="00060EED" w:rsidRDefault="00060EED" w:rsidP="00060EED">
      <w:pPr>
        <w:pStyle w:val="Code"/>
        <w:numPr>
          <w:ilvl w:val="0"/>
          <w:numId w:val="33"/>
        </w:numPr>
        <w:tabs>
          <w:tab w:val="clear" w:pos="360"/>
          <w:tab w:val="num" w:pos="720"/>
        </w:tabs>
        <w:ind w:left="720"/>
        <w:rPr>
          <w:i/>
        </w:rPr>
      </w:pPr>
      <w:r>
        <w:rPr>
          <w:i/>
        </w:rPr>
        <w:t>BagInterface.java</w:t>
      </w:r>
    </w:p>
    <w:p w14:paraId="38AE5FAF" w14:textId="77777777" w:rsidR="008F04D0" w:rsidRDefault="009B25F5">
      <w:pPr>
        <w:pStyle w:val="Code"/>
        <w:numPr>
          <w:ilvl w:val="0"/>
          <w:numId w:val="33"/>
        </w:numPr>
        <w:tabs>
          <w:tab w:val="clear" w:pos="360"/>
          <w:tab w:val="num" w:pos="720"/>
        </w:tabs>
        <w:ind w:left="720"/>
        <w:rPr>
          <w:i/>
        </w:rPr>
      </w:pPr>
      <w:r>
        <w:rPr>
          <w:i/>
        </w:rPr>
        <w:t>Hydra</w:t>
      </w:r>
      <w:r w:rsidR="00A943B5">
        <w:rPr>
          <w:i/>
        </w:rPr>
        <w:t>.java</w:t>
      </w:r>
    </w:p>
    <w:p w14:paraId="1499A09B" w14:textId="77777777" w:rsidR="008F04D0" w:rsidRDefault="00445D3D">
      <w:pPr>
        <w:pStyle w:val="Code"/>
        <w:numPr>
          <w:ilvl w:val="0"/>
          <w:numId w:val="33"/>
        </w:numPr>
        <w:tabs>
          <w:tab w:val="clear" w:pos="360"/>
          <w:tab w:val="num" w:pos="720"/>
        </w:tabs>
        <w:ind w:left="720"/>
      </w:pPr>
      <w:r>
        <w:rPr>
          <w:i/>
        </w:rPr>
        <w:t>LongestCommonSubsequence</w:t>
      </w:r>
      <w:r w:rsidR="00A943B5">
        <w:rPr>
          <w:i/>
        </w:rPr>
        <w:t>.java</w:t>
      </w:r>
    </w:p>
    <w:p w14:paraId="64B32097" w14:textId="77777777" w:rsidR="008F04D0" w:rsidRDefault="00A943B5">
      <w:pPr>
        <w:pStyle w:val="Heading2"/>
      </w:pPr>
      <w:r>
        <w:t>Introduction</w:t>
      </w:r>
    </w:p>
    <w:p w14:paraId="46F6293B" w14:textId="77777777" w:rsidR="008F04D0" w:rsidRDefault="00A943B5">
      <w:r>
        <w:t xml:space="preserve">The ADT </w:t>
      </w:r>
      <w:r w:rsidR="009B25F5">
        <w:t xml:space="preserve">bag is one of the primary collection structures defined in mathematics.  It is a generalization of a set that is allowed to hold multiple copies of an item.  Like a set, the items contained within the set have no particular ordering. </w:t>
      </w:r>
      <w:r>
        <w:t xml:space="preserve">Before continuing the lab you should </w:t>
      </w:r>
      <w:r w:rsidR="009B25F5">
        <w:t>review the material in Chapter 1</w:t>
      </w:r>
      <w:r>
        <w:t xml:space="preserve">.  In particular, review the documentation of the interface </w:t>
      </w:r>
      <w:r w:rsidR="009B25F5">
        <w:rPr>
          <w:rFonts w:ascii="Courier" w:hAnsi="Courier"/>
          <w:i/>
          <w:sz w:val="18"/>
        </w:rPr>
        <w:t>Bag</w:t>
      </w:r>
      <w:r>
        <w:rPr>
          <w:rFonts w:ascii="Courier" w:hAnsi="Courier"/>
          <w:i/>
          <w:sz w:val="18"/>
        </w:rPr>
        <w:t>Interface.java</w:t>
      </w:r>
      <w:r>
        <w:t xml:space="preserve">.  While not all of the methods will be used in our applications, most of them will.  </w:t>
      </w:r>
    </w:p>
    <w:p w14:paraId="6C98973F" w14:textId="77777777" w:rsidR="008F04D0" w:rsidRDefault="008F04D0"/>
    <w:p w14:paraId="34EF2B6C" w14:textId="13F0318B" w:rsidR="008F04D0" w:rsidRDefault="00445D3D">
      <w:r>
        <w:t xml:space="preserve">The first application you will complete simulates a fight with the mythical greek hydra.  As legend goes, if you were to chop off the head of a hydra, two smaller heads would grow back in its place.  In order for our fight to have an end, we will assume that once the size of </w:t>
      </w:r>
      <w:r w:rsidR="00170D8D">
        <w:t>the targeted</w:t>
      </w:r>
      <w:r>
        <w:t xml:space="preserve"> head is small enough, no new heads will grow back in its place.  The goal of this application is to determine the amount of work required to kill </w:t>
      </w:r>
      <w:r w:rsidR="00237532">
        <w:t>a</w:t>
      </w:r>
      <w:r>
        <w:t xml:space="preserve"> hydra </w:t>
      </w:r>
      <w:r w:rsidR="00237532">
        <w:t>with a single head, when the size</w:t>
      </w:r>
      <w:r w:rsidR="00170D8D">
        <w:t xml:space="preserve"> of the head</w:t>
      </w:r>
      <w:r w:rsidR="00237532">
        <w:t xml:space="preserve"> is given as input</w:t>
      </w:r>
      <w:r>
        <w:t>.</w:t>
      </w:r>
    </w:p>
    <w:p w14:paraId="5661987D" w14:textId="77777777" w:rsidR="00445D3D" w:rsidRDefault="00445D3D"/>
    <w:p w14:paraId="7923CD79" w14:textId="77777777" w:rsidR="00445D3D" w:rsidRDefault="00445D3D">
      <w:r>
        <w:t xml:space="preserve">In the second application, we will take as input two strings of characters and determine </w:t>
      </w:r>
      <w:r w:rsidR="00237532">
        <w:t>the longest subsequence of characters that is common to both strings.  This kind of computation has uses in determining how similar two genes are.</w:t>
      </w:r>
    </w:p>
    <w:p w14:paraId="6D8E8188" w14:textId="77777777" w:rsidR="00445D3D" w:rsidRDefault="00445D3D"/>
    <w:p w14:paraId="0F0C31E0" w14:textId="77777777" w:rsidR="008F04D0" w:rsidRDefault="008F04D0"/>
    <w:p w14:paraId="61E20E67" w14:textId="77777777" w:rsidR="008F04D0" w:rsidRDefault="00A943B5">
      <w:pPr>
        <w:pStyle w:val="Heading2"/>
      </w:pPr>
      <w:r>
        <w:t>Pre-Lab Visualization</w:t>
      </w:r>
    </w:p>
    <w:p w14:paraId="384F6FD1" w14:textId="77777777" w:rsidR="008F04D0" w:rsidRDefault="00237532">
      <w:pPr>
        <w:pStyle w:val="Heading3"/>
      </w:pPr>
      <w:r>
        <w:t>Hydra</w:t>
      </w:r>
    </w:p>
    <w:p w14:paraId="5A817C11" w14:textId="77777777" w:rsidR="00237532" w:rsidRDefault="00237532">
      <w:r>
        <w:t>We can view our hydra as a collection of heads, each of which has a size.  To indicate the size we will use an integer value.  Each time we cut off a head it is replaced by two smaller heads that are one size smaller.  For example, if we chop off a head of size 5, two heads of size 4 spring up in its place.  The exception to this rule is that a size 1 head does not grow back.</w:t>
      </w:r>
      <w:r w:rsidR="00606AB3">
        <w:t xml:space="preserve"> (Fortunately for us, otherwise we would never finish.)  A bag is perfect to represent the state of the hydra as the fight continues.  We need to know what heads the hydra currently has and what the size of each of the heads is, but they are in no particular order.  In addition, there can be multiple heads of the same size. </w:t>
      </w:r>
    </w:p>
    <w:p w14:paraId="34817B88" w14:textId="77777777" w:rsidR="00606AB3" w:rsidRDefault="00606AB3"/>
    <w:p w14:paraId="666CE4B3" w14:textId="77777777" w:rsidR="00606AB3" w:rsidRDefault="00606AB3">
      <w:r>
        <w:t xml:space="preserve">We will use a second bag to accumulate the answer to “How many cuts did it take to kill the hydra?”. Each time we cut off a head, we will put the string “chop” into the bag.  Again, a bag will work well.  We don’t care about </w:t>
      </w:r>
      <w:r>
        <w:lastRenderedPageBreak/>
        <w:t>the order of the strings in the bag and we will certainly have duplicates.  At the end of the simulation, the number of strings in the bag will give us the answer to the question.</w:t>
      </w:r>
    </w:p>
    <w:p w14:paraId="7A8E8E20" w14:textId="77777777" w:rsidR="00606AB3" w:rsidRDefault="00606AB3"/>
    <w:p w14:paraId="49EF5F6E" w14:textId="77777777" w:rsidR="00606AB3" w:rsidRDefault="00995E87">
      <w:r>
        <w:t xml:space="preserve">We want to visualize the process of the simulation as a series of steps and from that determine an algorithm.  For example, </w:t>
      </w:r>
      <w:r w:rsidR="008E7EE6">
        <w:t>if we start with one head of size 5, one cut results in the following transition.</w:t>
      </w:r>
    </w:p>
    <w:p w14:paraId="7F2CD7E6" w14:textId="77777777" w:rsidR="008E7EE6" w:rsidRDefault="008E7EE6"/>
    <w:p w14:paraId="766383B2" w14:textId="77777777" w:rsidR="008E7EE6" w:rsidRDefault="008E7EE6">
      <w:commentRangeStart w:id="1"/>
      <w:r>
        <w:drawing>
          <wp:inline distT="0" distB="0" distL="0" distR="0" wp14:anchorId="2153878C" wp14:editId="1C83D61C">
            <wp:extent cx="2956092" cy="219117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ExampleCut.jpg"/>
                    <pic:cNvPicPr/>
                  </pic:nvPicPr>
                  <pic:blipFill>
                    <a:blip r:embed="rId9">
                      <a:extLst>
                        <a:ext uri="{28A0092B-C50C-407E-A947-70E740481C1C}">
                          <a14:useLocalDpi xmlns:a14="http://schemas.microsoft.com/office/drawing/2010/main" val="0"/>
                        </a:ext>
                      </a:extLst>
                    </a:blip>
                    <a:stretch>
                      <a:fillRect/>
                    </a:stretch>
                  </pic:blipFill>
                  <pic:spPr>
                    <a:xfrm>
                      <a:off x="0" y="0"/>
                      <a:ext cx="2957320" cy="2192083"/>
                    </a:xfrm>
                    <a:prstGeom prst="rect">
                      <a:avLst/>
                    </a:prstGeom>
                  </pic:spPr>
                </pic:pic>
              </a:graphicData>
            </a:graphic>
          </wp:inline>
        </w:drawing>
      </w:r>
      <w:commentRangeEnd w:id="1"/>
      <w:r w:rsidR="009F3AC2">
        <w:rPr>
          <w:rStyle w:val="CommentReference"/>
        </w:rPr>
        <w:commentReference w:id="1"/>
      </w:r>
    </w:p>
    <w:p w14:paraId="62C0284A" w14:textId="77777777" w:rsidR="008E7EE6" w:rsidRDefault="008E7EE6"/>
    <w:p w14:paraId="00D69CFE" w14:textId="77777777" w:rsidR="0086375E" w:rsidRDefault="0086375E">
      <w:r>
        <w:drawing>
          <wp:inline distT="0" distB="0" distL="0" distR="0" wp14:anchorId="08B9B842" wp14:editId="57DE6569">
            <wp:extent cx="363855" cy="262255"/>
            <wp:effectExtent l="0" t="0" r="0" b="0"/>
            <wp:docPr id="24" name="Picture 24"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w:t>
      </w:r>
      <w:r w:rsidR="008E7EE6">
        <w:t xml:space="preserve">Using the above as a model, complete the </w:t>
      </w:r>
      <w:r>
        <w:t xml:space="preserve"> seven </w:t>
      </w:r>
      <w:r w:rsidR="008E7EE6">
        <w:t>steps in the simulation for a hydra starting with a single head of size 3.</w:t>
      </w:r>
    </w:p>
    <w:p w14:paraId="44516449" w14:textId="77777777" w:rsidR="0086375E" w:rsidRDefault="0086375E"/>
    <w:p w14:paraId="01811E37" w14:textId="77777777" w:rsidR="008F04D0" w:rsidRDefault="0086375E" w:rsidP="0086375E">
      <w:commentRangeStart w:id="2"/>
      <w:r>
        <w:lastRenderedPageBreak/>
        <w:drawing>
          <wp:inline distT="0" distB="0" distL="0" distR="0" wp14:anchorId="09E55825" wp14:editId="3E73459A">
            <wp:extent cx="4966335" cy="4722985"/>
            <wp:effectExtent l="0" t="0" r="12065"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TraceCut.jpg"/>
                    <pic:cNvPicPr/>
                  </pic:nvPicPr>
                  <pic:blipFill>
                    <a:blip r:embed="rId12">
                      <a:extLst>
                        <a:ext uri="{28A0092B-C50C-407E-A947-70E740481C1C}">
                          <a14:useLocalDpi xmlns:a14="http://schemas.microsoft.com/office/drawing/2010/main" val="0"/>
                        </a:ext>
                      </a:extLst>
                    </a:blip>
                    <a:stretch>
                      <a:fillRect/>
                    </a:stretch>
                  </pic:blipFill>
                  <pic:spPr>
                    <a:xfrm>
                      <a:off x="0" y="0"/>
                      <a:ext cx="4966335" cy="4722985"/>
                    </a:xfrm>
                    <a:prstGeom prst="rect">
                      <a:avLst/>
                    </a:prstGeom>
                  </pic:spPr>
                </pic:pic>
              </a:graphicData>
            </a:graphic>
          </wp:inline>
        </w:drawing>
      </w:r>
      <w:commentRangeEnd w:id="2"/>
      <w:r w:rsidR="009F3AC2">
        <w:rPr>
          <w:rStyle w:val="CommentReference"/>
        </w:rPr>
        <w:commentReference w:id="2"/>
      </w:r>
      <w:r w:rsidR="00A943B5">
        <w:br w:type="column"/>
      </w:r>
      <w:r>
        <w:lastRenderedPageBreak/>
        <w:t xml:space="preserve"> </w:t>
      </w:r>
    </w:p>
    <w:p w14:paraId="5170CCD1" w14:textId="77777777" w:rsidR="008F04D0" w:rsidRDefault="008F04D0"/>
    <w:p w14:paraId="6F6E478A" w14:textId="77777777" w:rsidR="008F04D0" w:rsidRDefault="008F04D0"/>
    <w:p w14:paraId="74BB67B9" w14:textId="7BAC206F" w:rsidR="008F04D0" w:rsidRDefault="00A943B5">
      <w:r>
        <w:drawing>
          <wp:inline distT="0" distB="0" distL="0" distR="0" wp14:anchorId="67420DB1" wp14:editId="6C143CF4">
            <wp:extent cx="363855" cy="262255"/>
            <wp:effectExtent l="0" t="0" r="0" b="0"/>
            <wp:docPr id="1" name="Picture 1"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w:t>
      </w:r>
      <w:r w:rsidR="0086375E">
        <w:t xml:space="preserve">Examine your sample simulation, and </w:t>
      </w:r>
      <w:r w:rsidR="00170D8D">
        <w:t>give</w:t>
      </w:r>
      <w:r w:rsidR="0086375E">
        <w:t xml:space="preserve"> an algorithm for what to do during a single step.</w:t>
      </w:r>
      <w:r>
        <w:t xml:space="preserve"> </w:t>
      </w:r>
    </w:p>
    <w:p w14:paraId="5487284E" w14:textId="77777777" w:rsidR="008F04D0" w:rsidRDefault="008F04D0"/>
    <w:p w14:paraId="60221B2A" w14:textId="77777777" w:rsidR="008F04D0" w:rsidRDefault="0086375E">
      <w:r>
        <w:tab/>
        <w:t>Single Step:</w:t>
      </w:r>
    </w:p>
    <w:p w14:paraId="17790A81" w14:textId="77777777" w:rsidR="008F04D0" w:rsidRDefault="008F04D0"/>
    <w:p w14:paraId="1994AE17" w14:textId="77777777" w:rsidR="0086375E" w:rsidRDefault="0086375E"/>
    <w:p w14:paraId="77E756CF" w14:textId="77777777" w:rsidR="0086375E" w:rsidRDefault="0086375E"/>
    <w:p w14:paraId="00FA34B8" w14:textId="77777777" w:rsidR="0086375E" w:rsidRDefault="0086375E"/>
    <w:p w14:paraId="19C53184" w14:textId="77777777" w:rsidR="0086375E" w:rsidRDefault="0086375E"/>
    <w:p w14:paraId="3D09510C" w14:textId="77777777" w:rsidR="008F04D0" w:rsidRDefault="008F04D0"/>
    <w:p w14:paraId="29771243" w14:textId="6FAE4E9F" w:rsidR="008F04D0" w:rsidRDefault="00A943B5">
      <w:r>
        <w:drawing>
          <wp:inline distT="0" distB="0" distL="0" distR="0" wp14:anchorId="5F734DEE" wp14:editId="658195E0">
            <wp:extent cx="363855" cy="262255"/>
            <wp:effectExtent l="0" t="0" r="0" b="0"/>
            <wp:docPr id="2" name="Picture 2"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w:t>
      </w:r>
      <w:r w:rsidR="0086375E">
        <w:t>Given your previous algorithm, come up with an algorithm that performs the simulatio</w:t>
      </w:r>
      <w:r w:rsidR="00170D8D">
        <w:t>n.  Don’t forget to do initialization and report the result</w:t>
      </w:r>
      <w:r w:rsidR="0086375E">
        <w:t>.</w:t>
      </w:r>
    </w:p>
    <w:p w14:paraId="58046EDA" w14:textId="77777777" w:rsidR="0086375E" w:rsidRDefault="0086375E">
      <w:r>
        <w:tab/>
      </w:r>
    </w:p>
    <w:p w14:paraId="3D1D8B38" w14:textId="77777777" w:rsidR="0086375E" w:rsidRDefault="0086375E" w:rsidP="0086375E">
      <w:pPr>
        <w:ind w:firstLine="720"/>
      </w:pPr>
      <w:r>
        <w:t>Hydra:</w:t>
      </w:r>
    </w:p>
    <w:p w14:paraId="3172BE02" w14:textId="77777777" w:rsidR="008F04D0" w:rsidRDefault="008F04D0"/>
    <w:p w14:paraId="19F02453" w14:textId="77777777" w:rsidR="008F04D0" w:rsidRDefault="008F04D0"/>
    <w:p w14:paraId="2CAE5693" w14:textId="77777777" w:rsidR="008F04D0" w:rsidRDefault="008F04D0"/>
    <w:p w14:paraId="373C17C0" w14:textId="77777777" w:rsidR="008F04D0" w:rsidRDefault="008F04D0"/>
    <w:p w14:paraId="1767EC21" w14:textId="77777777" w:rsidR="008F04D0" w:rsidRDefault="008F04D0"/>
    <w:p w14:paraId="08DA7D7E" w14:textId="77777777" w:rsidR="008F04D0" w:rsidRDefault="008F04D0"/>
    <w:p w14:paraId="410CF389" w14:textId="77777777" w:rsidR="002F0C48" w:rsidRDefault="002F0C48"/>
    <w:p w14:paraId="28E7A16B" w14:textId="77777777" w:rsidR="002F0C48" w:rsidRDefault="002F0C48"/>
    <w:p w14:paraId="592846C2" w14:textId="77777777" w:rsidR="002F0C48" w:rsidRDefault="002F0C48"/>
    <w:p w14:paraId="792F65DA" w14:textId="77777777" w:rsidR="002F0C48" w:rsidRDefault="002F0C48"/>
    <w:p w14:paraId="2A63532F" w14:textId="77777777" w:rsidR="002F0C48" w:rsidRDefault="002F0C48">
      <w:r>
        <w:t>There is one issue that we need to be aware of with the bag ADT.  The add() method may not always succeed.  If there is not enough space in the bag to add the item, the add method will return false and the item will not be added into the bag.  Obviously, this will have an effect on our simulation.   Every time we add an item into a bag, we need to examine the returned value.  If we ever get false, we can immediately stop the simulation and report that there was a problem.</w:t>
      </w:r>
    </w:p>
    <w:p w14:paraId="3F7AF6A2" w14:textId="77777777" w:rsidR="002F0C48" w:rsidRDefault="002F0C48"/>
    <w:p w14:paraId="6B548668" w14:textId="77777777" w:rsidR="002F0C48" w:rsidRDefault="002F0C48" w:rsidP="002F0C48"/>
    <w:p w14:paraId="24B530A7" w14:textId="0D0B2745" w:rsidR="002F0C48" w:rsidRDefault="002F0C48" w:rsidP="002F0C48">
      <w:r>
        <w:drawing>
          <wp:inline distT="0" distB="0" distL="0" distR="0" wp14:anchorId="375F9A3A" wp14:editId="69AC7377">
            <wp:extent cx="363855" cy="262255"/>
            <wp:effectExtent l="0" t="0" r="0" b="0"/>
            <wp:docPr id="25" name="Picture 25"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Modify your single step algorithm</w:t>
      </w:r>
      <w:r w:rsidR="00170D8D">
        <w:t xml:space="preserve"> from before</w:t>
      </w:r>
      <w:r>
        <w:t xml:space="preserve"> so that it is a method which returns true if the step was successful and false otherwise. </w:t>
      </w:r>
    </w:p>
    <w:p w14:paraId="56184DA9" w14:textId="77777777" w:rsidR="002F0C48" w:rsidRDefault="002F0C48" w:rsidP="002F0C48"/>
    <w:p w14:paraId="7D6821CF" w14:textId="77777777" w:rsidR="002F0C48" w:rsidRDefault="002F0C48" w:rsidP="002F0C48">
      <w:r>
        <w:tab/>
        <w:t>Single Step:</w:t>
      </w:r>
    </w:p>
    <w:p w14:paraId="1EE6051A" w14:textId="77777777" w:rsidR="002F0C48" w:rsidRDefault="002F0C48" w:rsidP="002F0C48"/>
    <w:p w14:paraId="795E7681" w14:textId="77777777" w:rsidR="002F0C48" w:rsidRDefault="002F0C48" w:rsidP="002F0C48"/>
    <w:p w14:paraId="37F53EAE" w14:textId="77777777" w:rsidR="002F0C48" w:rsidRDefault="002F0C48" w:rsidP="002F0C48"/>
    <w:p w14:paraId="567270F3" w14:textId="77777777" w:rsidR="002F0C48" w:rsidRDefault="002F0C48" w:rsidP="002F0C48"/>
    <w:p w14:paraId="7F640F03" w14:textId="77777777" w:rsidR="002F0C48" w:rsidRDefault="002F0C48" w:rsidP="002F0C48"/>
    <w:p w14:paraId="3CA0E625" w14:textId="77777777" w:rsidR="002F0C48" w:rsidRDefault="002F0C48" w:rsidP="002F0C48"/>
    <w:p w14:paraId="03A9DD41" w14:textId="77777777" w:rsidR="002F0C48" w:rsidRDefault="002F0C48" w:rsidP="002F0C48"/>
    <w:p w14:paraId="2699C8DA" w14:textId="3B67B916" w:rsidR="002F0C48" w:rsidRDefault="002F0C48" w:rsidP="002F0C48">
      <w:r>
        <w:drawing>
          <wp:inline distT="0" distB="0" distL="0" distR="0" wp14:anchorId="17D6989D" wp14:editId="1EA98698">
            <wp:extent cx="363855" cy="262255"/>
            <wp:effectExtent l="0" t="0" r="0" b="0"/>
            <wp:docPr id="26" name="Picture 26"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Modify </w:t>
      </w:r>
      <w:r w:rsidR="00170D8D">
        <w:t>your</w:t>
      </w:r>
      <w:r>
        <w:t xml:space="preserve"> program algorithm</w:t>
      </w:r>
      <w:r w:rsidR="00170D8D">
        <w:t xml:space="preserve"> from</w:t>
      </w:r>
      <w:r>
        <w:t xml:space="preserve"> </w:t>
      </w:r>
      <w:r w:rsidR="00170D8D">
        <w:t xml:space="preserve">before </w:t>
      </w:r>
      <w:r>
        <w:t>so that it will end early if there is a bag overflow.</w:t>
      </w:r>
    </w:p>
    <w:p w14:paraId="74BB1C8C" w14:textId="77777777" w:rsidR="002F0C48" w:rsidRDefault="002F0C48" w:rsidP="002F0C48">
      <w:r>
        <w:tab/>
      </w:r>
    </w:p>
    <w:p w14:paraId="49432065" w14:textId="77777777" w:rsidR="002F0C48" w:rsidRDefault="002F0C48" w:rsidP="002F0C48">
      <w:pPr>
        <w:ind w:firstLine="720"/>
      </w:pPr>
      <w:r>
        <w:t>Hydra:</w:t>
      </w:r>
    </w:p>
    <w:p w14:paraId="2F3E8E25" w14:textId="77777777" w:rsidR="002F0C48" w:rsidRDefault="002F0C48"/>
    <w:p w14:paraId="0DDFF7E9" w14:textId="77777777" w:rsidR="002F0C48" w:rsidRDefault="002F0C48">
      <w:pPr>
        <w:jc w:val="left"/>
        <w:rPr>
          <w:rFonts w:ascii="Helvetica" w:hAnsi="Helvetica"/>
          <w:b/>
          <w:sz w:val="26"/>
        </w:rPr>
      </w:pPr>
      <w:r>
        <w:br w:type="page"/>
      </w:r>
    </w:p>
    <w:p w14:paraId="643670A5" w14:textId="77777777" w:rsidR="008F04D0" w:rsidRDefault="002F0C48">
      <w:pPr>
        <w:pStyle w:val="Heading3"/>
      </w:pPr>
      <w:r>
        <w:lastRenderedPageBreak/>
        <w:t>Longest Common Subsequence</w:t>
      </w:r>
    </w:p>
    <w:p w14:paraId="5401061E" w14:textId="539FD4D7" w:rsidR="002D6A06" w:rsidRDefault="002D6A06">
      <w:r>
        <w:t xml:space="preserve">We want to find the longest sequence of letters that is common between two strings. </w:t>
      </w:r>
      <w:r w:rsidR="00725F92">
        <w:t xml:space="preserve"> For one string to be a subsequence of the other, </w:t>
      </w:r>
      <w:r w:rsidR="00CD4ED2">
        <w:t>all letters in the first string</w:t>
      </w:r>
      <w:r w:rsidR="00725F92">
        <w:t xml:space="preserve"> must </w:t>
      </w:r>
      <w:r w:rsidR="00CD4ED2">
        <w:t>match up uniquely with a letter in the second string. The matches have to</w:t>
      </w:r>
      <w:r w:rsidR="00725F92">
        <w:t xml:space="preserve"> </w:t>
      </w:r>
      <w:r w:rsidR="00CD4ED2">
        <w:t>be</w:t>
      </w:r>
      <w:r w:rsidR="00725F92">
        <w:t xml:space="preserve"> the same order, but they need not be consecutive.  For example</w:t>
      </w:r>
      <w:r w:rsidR="00370BBA">
        <w:t xml:space="preserve"> WBCAX is a subsequence of ZWABCEFAABX as we can see </w:t>
      </w:r>
      <w:r w:rsidR="00DF6F52">
        <w:t>from the matching.</w:t>
      </w:r>
    </w:p>
    <w:p w14:paraId="1D9806AE" w14:textId="77777777" w:rsidR="00370BBA" w:rsidRDefault="00370BBA"/>
    <w:p w14:paraId="6C450086" w14:textId="4F63F5C9" w:rsidR="00370BBA" w:rsidRDefault="00370BBA" w:rsidP="00370BBA">
      <w:pPr>
        <w:ind w:left="720" w:firstLine="720"/>
      </w:pPr>
      <w:commentRangeStart w:id="3"/>
      <w:r>
        <w:drawing>
          <wp:inline distT="0" distB="0" distL="0" distR="0" wp14:anchorId="48D90313" wp14:editId="6BA10728">
            <wp:extent cx="3240024" cy="978408"/>
            <wp:effectExtent l="0" t="0" r="0" b="127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SubsequenceExample.jpg"/>
                    <pic:cNvPicPr/>
                  </pic:nvPicPr>
                  <pic:blipFill>
                    <a:blip r:embed="rId13">
                      <a:extLst>
                        <a:ext uri="{28A0092B-C50C-407E-A947-70E740481C1C}">
                          <a14:useLocalDpi xmlns:a14="http://schemas.microsoft.com/office/drawing/2010/main" val="0"/>
                        </a:ext>
                      </a:extLst>
                    </a:blip>
                    <a:stretch>
                      <a:fillRect/>
                    </a:stretch>
                  </pic:blipFill>
                  <pic:spPr>
                    <a:xfrm>
                      <a:off x="0" y="0"/>
                      <a:ext cx="3240024" cy="978408"/>
                    </a:xfrm>
                    <a:prstGeom prst="rect">
                      <a:avLst/>
                    </a:prstGeom>
                  </pic:spPr>
                </pic:pic>
              </a:graphicData>
            </a:graphic>
          </wp:inline>
        </w:drawing>
      </w:r>
      <w:commentRangeEnd w:id="3"/>
      <w:r w:rsidR="009F3AC2">
        <w:rPr>
          <w:rStyle w:val="CommentReference"/>
        </w:rPr>
        <w:commentReference w:id="3"/>
      </w:r>
    </w:p>
    <w:p w14:paraId="3413604E" w14:textId="77777777" w:rsidR="00725F92" w:rsidRDefault="00725F92"/>
    <w:p w14:paraId="694809BE" w14:textId="35DF40BA" w:rsidR="00725F92" w:rsidRDefault="00370BBA">
      <w:r>
        <w:t>On the other hand, WBAFX is not a subsequence of</w:t>
      </w:r>
      <w:r w:rsidRPr="00370BBA">
        <w:t xml:space="preserve"> </w:t>
      </w:r>
      <w:r>
        <w:t>ZWABCEFAABX since there is no way to match up the letters in the correct order</w:t>
      </w:r>
      <w:r w:rsidR="006A62B7">
        <w:t>.</w:t>
      </w:r>
    </w:p>
    <w:p w14:paraId="34B34778" w14:textId="300B687C" w:rsidR="002D6A06" w:rsidRDefault="00370BBA" w:rsidP="00370BBA">
      <w:pPr>
        <w:ind w:left="720" w:firstLine="720"/>
      </w:pPr>
      <w:commentRangeStart w:id="4"/>
      <w:r>
        <w:drawing>
          <wp:inline distT="0" distB="0" distL="0" distR="0" wp14:anchorId="40B42BB9" wp14:editId="633A9A65">
            <wp:extent cx="3240024" cy="978408"/>
            <wp:effectExtent l="0" t="0" r="0" b="1270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NotSubsequenceExample.jpg"/>
                    <pic:cNvPicPr/>
                  </pic:nvPicPr>
                  <pic:blipFill>
                    <a:blip r:embed="rId14">
                      <a:extLst>
                        <a:ext uri="{28A0092B-C50C-407E-A947-70E740481C1C}">
                          <a14:useLocalDpi xmlns:a14="http://schemas.microsoft.com/office/drawing/2010/main" val="0"/>
                        </a:ext>
                      </a:extLst>
                    </a:blip>
                    <a:stretch>
                      <a:fillRect/>
                    </a:stretch>
                  </pic:blipFill>
                  <pic:spPr>
                    <a:xfrm>
                      <a:off x="0" y="0"/>
                      <a:ext cx="3240024" cy="978408"/>
                    </a:xfrm>
                    <a:prstGeom prst="rect">
                      <a:avLst/>
                    </a:prstGeom>
                  </pic:spPr>
                </pic:pic>
              </a:graphicData>
            </a:graphic>
          </wp:inline>
        </w:drawing>
      </w:r>
      <w:commentRangeEnd w:id="4"/>
      <w:r w:rsidR="009F3AC2">
        <w:rPr>
          <w:rStyle w:val="CommentReference"/>
        </w:rPr>
        <w:commentReference w:id="4"/>
      </w:r>
    </w:p>
    <w:p w14:paraId="5CC99F15" w14:textId="77777777" w:rsidR="002D6A06" w:rsidRDefault="002D6A06"/>
    <w:p w14:paraId="64E394F1" w14:textId="44F29B4E" w:rsidR="006A62B7" w:rsidRDefault="006A62B7" w:rsidP="006A62B7">
      <w:r>
        <w:t>As another example, WWFABA is not a subsequence of</w:t>
      </w:r>
      <w:r w:rsidRPr="00370BBA">
        <w:t xml:space="preserve"> </w:t>
      </w:r>
      <w:r>
        <w:t xml:space="preserve">ZWABCEFAABX.  There are a couple </w:t>
      </w:r>
      <w:r w:rsidR="00DF6F52">
        <w:t xml:space="preserve">issues </w:t>
      </w:r>
      <w:r w:rsidR="00CD4ED2">
        <w:t>that we run into with</w:t>
      </w:r>
      <w:r>
        <w:t xml:space="preserve"> this </w:t>
      </w:r>
      <w:r w:rsidR="00170D8D">
        <w:t xml:space="preserve">third </w:t>
      </w:r>
      <w:r>
        <w:t>example.  First, we can only match up one character with one character so the subsequence</w:t>
      </w:r>
      <w:r w:rsidR="00CD4ED2">
        <w:t xml:space="preserve"> check</w:t>
      </w:r>
      <w:r>
        <w:t xml:space="preserve"> fails due to an excess of W’s.  Second, </w:t>
      </w:r>
      <w:r w:rsidR="00DF6F52">
        <w:t>while</w:t>
      </w:r>
      <w:r w:rsidR="00CD4ED2">
        <w:t xml:space="preserve"> ABA is a subsequence of ZWABCEFAABX</w:t>
      </w:r>
      <w:r>
        <w:t>, FABA is not.</w:t>
      </w:r>
    </w:p>
    <w:p w14:paraId="435D1461" w14:textId="77777777" w:rsidR="006A62B7" w:rsidRDefault="006A62B7"/>
    <w:p w14:paraId="64D55430" w14:textId="424D9F6A" w:rsidR="00BA2808" w:rsidRDefault="00BA2808" w:rsidP="00BA2808">
      <w:pPr>
        <w:ind w:left="720" w:firstLine="720"/>
      </w:pPr>
      <w:commentRangeStart w:id="5"/>
      <w:r>
        <w:drawing>
          <wp:inline distT="0" distB="0" distL="0" distR="0" wp14:anchorId="36E96AF8" wp14:editId="6BC4BC7D">
            <wp:extent cx="3240024" cy="978408"/>
            <wp:effectExtent l="0" t="0" r="0" b="1270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NotSubsequenceExample2.jpg"/>
                    <pic:cNvPicPr/>
                  </pic:nvPicPr>
                  <pic:blipFill>
                    <a:blip r:embed="rId15">
                      <a:extLst>
                        <a:ext uri="{28A0092B-C50C-407E-A947-70E740481C1C}">
                          <a14:useLocalDpi xmlns:a14="http://schemas.microsoft.com/office/drawing/2010/main" val="0"/>
                        </a:ext>
                      </a:extLst>
                    </a:blip>
                    <a:stretch>
                      <a:fillRect/>
                    </a:stretch>
                  </pic:blipFill>
                  <pic:spPr>
                    <a:xfrm>
                      <a:off x="0" y="0"/>
                      <a:ext cx="3240024" cy="978408"/>
                    </a:xfrm>
                    <a:prstGeom prst="rect">
                      <a:avLst/>
                    </a:prstGeom>
                  </pic:spPr>
                </pic:pic>
              </a:graphicData>
            </a:graphic>
          </wp:inline>
        </w:drawing>
      </w:r>
      <w:commentRangeEnd w:id="5"/>
      <w:r w:rsidR="009F3AC2">
        <w:rPr>
          <w:rStyle w:val="CommentReference"/>
        </w:rPr>
        <w:commentReference w:id="5"/>
      </w:r>
    </w:p>
    <w:p w14:paraId="2FCD190B" w14:textId="77777777" w:rsidR="00370BBA" w:rsidRDefault="00A943B5">
      <w:r>
        <w:t xml:space="preserve"> </w:t>
      </w:r>
    </w:p>
    <w:p w14:paraId="474EF805" w14:textId="3587C815" w:rsidR="00370BBA" w:rsidRDefault="00370BBA" w:rsidP="00370BBA">
      <w:r>
        <w:drawing>
          <wp:inline distT="0" distB="0" distL="0" distR="0" wp14:anchorId="1EE55A61" wp14:editId="5FC90B1D">
            <wp:extent cx="363855" cy="262255"/>
            <wp:effectExtent l="0" t="0" r="0" b="0"/>
            <wp:docPr id="29" name="Picture 29"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Write an algorthim for a method that given two strings (test, against) will return true if the first is a subsequence of the second.</w:t>
      </w:r>
      <w:r w:rsidR="00BA2808">
        <w:t xml:space="preserve"> </w:t>
      </w:r>
      <w:r w:rsidR="0034714A">
        <w:t xml:space="preserve"> (Hint: We will accept an empty string as a subsequence of any other string.)</w:t>
      </w:r>
    </w:p>
    <w:p w14:paraId="7EB85443" w14:textId="77777777" w:rsidR="00370BBA" w:rsidRDefault="00370BBA" w:rsidP="00370BBA"/>
    <w:p w14:paraId="0F4C7DCC" w14:textId="77777777" w:rsidR="00BA2808" w:rsidRDefault="00BA2808" w:rsidP="00370BBA"/>
    <w:p w14:paraId="0482C584" w14:textId="77777777" w:rsidR="00BA2808" w:rsidRDefault="00BA2808" w:rsidP="00370BBA"/>
    <w:p w14:paraId="27E01A98" w14:textId="77777777" w:rsidR="00BA2808" w:rsidRDefault="00BA2808" w:rsidP="00370BBA"/>
    <w:p w14:paraId="5B68F130" w14:textId="77777777" w:rsidR="00BA2808" w:rsidRDefault="00BA2808" w:rsidP="00370BBA"/>
    <w:p w14:paraId="63F9B293" w14:textId="77777777" w:rsidR="00BA2808" w:rsidRDefault="00BA2808" w:rsidP="00370BBA"/>
    <w:p w14:paraId="7D44A011" w14:textId="77777777" w:rsidR="00BA2808" w:rsidRDefault="00BA2808" w:rsidP="00370BBA"/>
    <w:p w14:paraId="4CBDB73E" w14:textId="77777777" w:rsidR="00BA2808" w:rsidRDefault="00BA2808" w:rsidP="00370BBA"/>
    <w:p w14:paraId="252BA429" w14:textId="77777777" w:rsidR="00BA2808" w:rsidRDefault="00BA2808" w:rsidP="00370BBA"/>
    <w:p w14:paraId="728E38EE" w14:textId="2502DC59" w:rsidR="00BA2808" w:rsidRDefault="00BA2808" w:rsidP="00BA2808">
      <w:pPr>
        <w:pStyle w:val="Heading3"/>
      </w:pPr>
      <w:r>
        <w:t>Finding A Longest Common Subsequence</w:t>
      </w:r>
    </w:p>
    <w:p w14:paraId="20E6D4C5" w14:textId="35626032" w:rsidR="00BA2808" w:rsidRDefault="00BA2808" w:rsidP="00BA2808">
      <w:r>
        <w:t>Now that we have an algorithm that determines if one string is a subsequence of another, we will examine an algorithm that will find the longest string that is a substring of two input strings.  Our algorithm will take a brute force approach</w:t>
      </w:r>
      <w:r w:rsidR="004C250E">
        <w:t xml:space="preserve"> of generating all possible subsequences and checking them.  </w:t>
      </w:r>
      <w:r w:rsidR="00817E06">
        <w:t xml:space="preserve">While our algorithm will work, there are much more efficient algorithms that should be used in a production setting. </w:t>
      </w:r>
    </w:p>
    <w:p w14:paraId="2BFD0541" w14:textId="77777777" w:rsidR="00BA2808" w:rsidRPr="007F1170" w:rsidRDefault="00BA2808" w:rsidP="00BA2808">
      <w:pPr>
        <w:rPr>
          <w:i/>
        </w:rPr>
      </w:pPr>
    </w:p>
    <w:p w14:paraId="3879739E" w14:textId="77777777" w:rsidR="00817E06" w:rsidRPr="007F1170" w:rsidRDefault="00817E06" w:rsidP="00BA2808">
      <w:pPr>
        <w:rPr>
          <w:i/>
        </w:rPr>
      </w:pPr>
      <w:r w:rsidRPr="007F1170">
        <w:rPr>
          <w:i/>
        </w:rPr>
        <w:lastRenderedPageBreak/>
        <w:t>Longest Common Subsequence (first, second)</w:t>
      </w:r>
    </w:p>
    <w:p w14:paraId="2E2F13CC" w14:textId="18219C24" w:rsidR="00817E06" w:rsidRPr="007F1170" w:rsidRDefault="00817E06" w:rsidP="00BA2808">
      <w:pPr>
        <w:rPr>
          <w:i/>
        </w:rPr>
      </w:pPr>
      <w:r w:rsidRPr="007F1170">
        <w:rPr>
          <w:i/>
        </w:rPr>
        <w:tab/>
        <w:t>Create an empty bag</w:t>
      </w:r>
    </w:p>
    <w:p w14:paraId="5F17338D" w14:textId="3B6843D9" w:rsidR="00817E06" w:rsidRPr="007F1170" w:rsidRDefault="00817E06" w:rsidP="00BA2808">
      <w:pPr>
        <w:rPr>
          <w:i/>
        </w:rPr>
      </w:pPr>
      <w:r w:rsidRPr="007F1170">
        <w:rPr>
          <w:i/>
        </w:rPr>
        <w:tab/>
        <w:t>Put the first string into the bag</w:t>
      </w:r>
    </w:p>
    <w:p w14:paraId="245350AC" w14:textId="018DEF5A" w:rsidR="00817E06" w:rsidRPr="007F1170" w:rsidRDefault="00817E06" w:rsidP="00BA2808">
      <w:pPr>
        <w:rPr>
          <w:i/>
        </w:rPr>
      </w:pPr>
      <w:r w:rsidRPr="007F1170">
        <w:rPr>
          <w:i/>
        </w:rPr>
        <w:tab/>
        <w:t xml:space="preserve">Set the longest </w:t>
      </w:r>
      <w:r w:rsidR="00CD4ED2">
        <w:rPr>
          <w:i/>
        </w:rPr>
        <w:t>match (subsequence)</w:t>
      </w:r>
      <w:r w:rsidRPr="007F1170">
        <w:rPr>
          <w:i/>
        </w:rPr>
        <w:t xml:space="preserve"> to the empty string</w:t>
      </w:r>
    </w:p>
    <w:p w14:paraId="634DD16E" w14:textId="53CF234D" w:rsidR="00817E06" w:rsidRPr="007F1170" w:rsidRDefault="00817E06" w:rsidP="00BA2808">
      <w:pPr>
        <w:rPr>
          <w:i/>
        </w:rPr>
      </w:pPr>
      <w:r w:rsidRPr="007F1170">
        <w:rPr>
          <w:i/>
        </w:rPr>
        <w:tab/>
        <w:t>While the bag is not empty</w:t>
      </w:r>
    </w:p>
    <w:p w14:paraId="29FFC256" w14:textId="683F1A3A" w:rsidR="00817E06" w:rsidRPr="007F1170" w:rsidRDefault="00817E06" w:rsidP="00BA2808">
      <w:pPr>
        <w:rPr>
          <w:i/>
        </w:rPr>
      </w:pPr>
      <w:r w:rsidRPr="007F1170">
        <w:rPr>
          <w:i/>
        </w:rPr>
        <w:tab/>
      </w:r>
      <w:r w:rsidRPr="007F1170">
        <w:rPr>
          <w:i/>
        </w:rPr>
        <w:tab/>
        <w:t>Remove a test string from the bag</w:t>
      </w:r>
    </w:p>
    <w:p w14:paraId="7E986AFE" w14:textId="77777777" w:rsidR="00817E06" w:rsidRPr="007F1170" w:rsidRDefault="00817E06" w:rsidP="00BA2808">
      <w:pPr>
        <w:rPr>
          <w:i/>
        </w:rPr>
      </w:pPr>
      <w:r w:rsidRPr="007F1170">
        <w:rPr>
          <w:i/>
        </w:rPr>
        <w:tab/>
      </w:r>
      <w:r w:rsidRPr="007F1170">
        <w:rPr>
          <w:i/>
        </w:rPr>
        <w:tab/>
        <w:t>If the longest match is shorter than the test string</w:t>
      </w:r>
    </w:p>
    <w:p w14:paraId="0FD44848" w14:textId="6BAA8AED" w:rsidR="00817E06" w:rsidRPr="007F1170" w:rsidRDefault="00817E06" w:rsidP="00BA2808">
      <w:pPr>
        <w:rPr>
          <w:i/>
        </w:rPr>
      </w:pPr>
      <w:r w:rsidRPr="007F1170">
        <w:rPr>
          <w:i/>
        </w:rPr>
        <w:tab/>
      </w:r>
      <w:r w:rsidRPr="007F1170">
        <w:rPr>
          <w:i/>
        </w:rPr>
        <w:tab/>
      </w:r>
      <w:r w:rsidRPr="007F1170">
        <w:rPr>
          <w:i/>
        </w:rPr>
        <w:tab/>
      </w:r>
      <w:r w:rsidR="007F1170" w:rsidRPr="007F1170">
        <w:rPr>
          <w:i/>
        </w:rPr>
        <w:t>If the test string is a subsequence of the second string</w:t>
      </w:r>
    </w:p>
    <w:p w14:paraId="224928AF" w14:textId="26982352" w:rsidR="007F1170" w:rsidRPr="007F1170" w:rsidRDefault="007F1170" w:rsidP="00BA2808">
      <w:pPr>
        <w:rPr>
          <w:i/>
        </w:rPr>
      </w:pPr>
      <w:r w:rsidRPr="007F1170">
        <w:rPr>
          <w:i/>
        </w:rPr>
        <w:tab/>
      </w:r>
      <w:r w:rsidRPr="007F1170">
        <w:rPr>
          <w:i/>
        </w:rPr>
        <w:tab/>
      </w:r>
      <w:r w:rsidRPr="007F1170">
        <w:rPr>
          <w:i/>
        </w:rPr>
        <w:tab/>
      </w:r>
      <w:r w:rsidRPr="007F1170">
        <w:rPr>
          <w:i/>
        </w:rPr>
        <w:tab/>
        <w:t xml:space="preserve">Set the longest </w:t>
      </w:r>
      <w:r w:rsidR="00CD4ED2">
        <w:rPr>
          <w:i/>
        </w:rPr>
        <w:t>match</w:t>
      </w:r>
      <w:r w:rsidRPr="007F1170">
        <w:rPr>
          <w:i/>
        </w:rPr>
        <w:t xml:space="preserve"> to the test string</w:t>
      </w:r>
    </w:p>
    <w:p w14:paraId="08A09FA3" w14:textId="2C5614FE" w:rsidR="007F1170" w:rsidRPr="007F1170" w:rsidRDefault="007F1170" w:rsidP="00BA2808">
      <w:pPr>
        <w:rPr>
          <w:i/>
        </w:rPr>
      </w:pPr>
      <w:r w:rsidRPr="007F1170">
        <w:rPr>
          <w:i/>
        </w:rPr>
        <w:tab/>
      </w:r>
      <w:r w:rsidRPr="007F1170">
        <w:rPr>
          <w:i/>
        </w:rPr>
        <w:tab/>
      </w:r>
      <w:r w:rsidRPr="007F1170">
        <w:rPr>
          <w:i/>
        </w:rPr>
        <w:tab/>
        <w:t>Otherwise</w:t>
      </w:r>
      <w:r w:rsidR="001277CE">
        <w:rPr>
          <w:i/>
        </w:rPr>
        <w:t xml:space="preserve"> if the test string is at least two longer than the longest match</w:t>
      </w:r>
    </w:p>
    <w:p w14:paraId="74BBE7CD" w14:textId="7E1C05B8" w:rsidR="007F1170" w:rsidRPr="007F1170" w:rsidRDefault="007F1170" w:rsidP="00BA2808">
      <w:pPr>
        <w:rPr>
          <w:i/>
        </w:rPr>
      </w:pPr>
      <w:r w:rsidRPr="007F1170">
        <w:rPr>
          <w:i/>
        </w:rPr>
        <w:tab/>
      </w:r>
      <w:r w:rsidRPr="007F1170">
        <w:rPr>
          <w:i/>
        </w:rPr>
        <w:tab/>
      </w:r>
      <w:r w:rsidRPr="007F1170">
        <w:rPr>
          <w:i/>
        </w:rPr>
        <w:tab/>
      </w:r>
      <w:r w:rsidRPr="007F1170">
        <w:rPr>
          <w:i/>
        </w:rPr>
        <w:tab/>
        <w:t xml:space="preserve">Generate new strings from test by removing </w:t>
      </w:r>
      <w:r w:rsidR="00170D8D">
        <w:rPr>
          <w:i/>
        </w:rPr>
        <w:t>each</w:t>
      </w:r>
      <w:r w:rsidRPr="007F1170">
        <w:rPr>
          <w:i/>
        </w:rPr>
        <w:t xml:space="preserve"> single character</w:t>
      </w:r>
    </w:p>
    <w:p w14:paraId="2F32CF34" w14:textId="2D4ADEE7" w:rsidR="007F1170" w:rsidRPr="007F1170" w:rsidRDefault="007F1170" w:rsidP="00BA2808">
      <w:pPr>
        <w:rPr>
          <w:i/>
        </w:rPr>
      </w:pPr>
      <w:r w:rsidRPr="007F1170">
        <w:rPr>
          <w:i/>
        </w:rPr>
        <w:tab/>
      </w:r>
      <w:r w:rsidRPr="007F1170">
        <w:rPr>
          <w:i/>
        </w:rPr>
        <w:tab/>
      </w:r>
      <w:r w:rsidRPr="007F1170">
        <w:rPr>
          <w:i/>
        </w:rPr>
        <w:tab/>
      </w:r>
      <w:r w:rsidRPr="007F1170">
        <w:rPr>
          <w:i/>
        </w:rPr>
        <w:tab/>
        <w:t>Put the new strings into the bag</w:t>
      </w:r>
    </w:p>
    <w:p w14:paraId="099574D5" w14:textId="7C7F1EE5" w:rsidR="00817E06" w:rsidRPr="007F1170" w:rsidRDefault="00817E06" w:rsidP="00BA2808">
      <w:pPr>
        <w:rPr>
          <w:i/>
        </w:rPr>
      </w:pPr>
      <w:r w:rsidRPr="007F1170">
        <w:rPr>
          <w:i/>
        </w:rPr>
        <w:tab/>
      </w:r>
      <w:r w:rsidRPr="007F1170">
        <w:rPr>
          <w:i/>
        </w:rPr>
        <w:tab/>
      </w:r>
      <w:r w:rsidR="00822647">
        <w:rPr>
          <w:i/>
        </w:rPr>
        <w:t>Print the bag of strings to check.</w:t>
      </w:r>
    </w:p>
    <w:p w14:paraId="50CA8AEE" w14:textId="40D5E8A7" w:rsidR="007F1170" w:rsidRPr="007F1170" w:rsidRDefault="007F1170" w:rsidP="00BA2808">
      <w:pPr>
        <w:rPr>
          <w:i/>
        </w:rPr>
      </w:pPr>
      <w:r w:rsidRPr="007F1170">
        <w:rPr>
          <w:i/>
        </w:rPr>
        <w:tab/>
        <w:t xml:space="preserve">Report the longest </w:t>
      </w:r>
      <w:r w:rsidR="00CD4ED2">
        <w:rPr>
          <w:i/>
        </w:rPr>
        <w:t>match</w:t>
      </w:r>
    </w:p>
    <w:p w14:paraId="5BD27ED9" w14:textId="77777777" w:rsidR="007F1170" w:rsidRDefault="007F1170" w:rsidP="00BA2808"/>
    <w:p w14:paraId="60E09E27" w14:textId="38ECF7B0" w:rsidR="007F1170" w:rsidRDefault="007F1170" w:rsidP="00BA2808">
      <w:r>
        <w:drawing>
          <wp:inline distT="0" distB="0" distL="0" distR="0" wp14:anchorId="06827449" wp14:editId="55B3DA0D">
            <wp:extent cx="363855" cy="262255"/>
            <wp:effectExtent l="0" t="0" r="0" b="0"/>
            <wp:docPr id="31" name="Picture 31"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w:t>
      </w:r>
      <w:r w:rsidR="00B75779">
        <w:t>Complete the trace of</w:t>
      </w:r>
      <w:r>
        <w:t xml:space="preserve"> this algorithm on the input first = “</w:t>
      </w:r>
      <w:r w:rsidR="001E7E57">
        <w:t>ABCD</w:t>
      </w:r>
      <w:r>
        <w:t>” an</w:t>
      </w:r>
      <w:r w:rsidR="00B75779">
        <w:t>d second = “</w:t>
      </w:r>
      <w:r w:rsidR="001E7E57">
        <w:t>FAC</w:t>
      </w:r>
      <w:r w:rsidR="00B75779">
        <w:t xml:space="preserve">”.  </w:t>
      </w:r>
      <w:r w:rsidR="001B0376">
        <w:t>Every time a string is removed from the bag, cross it out.  Use a new section when a group of new strings are added.</w:t>
      </w:r>
      <w:r w:rsidR="00B75779">
        <w:t xml:space="preserve"> </w:t>
      </w:r>
      <w:r w:rsidR="001B0376">
        <w:t>The first iteration of the while loop has been done for you.</w:t>
      </w:r>
      <w:r w:rsidR="006F50F9">
        <w:t xml:space="preserve">  The number of iterations of the while loop that are required for this trace depends on the order that the strings are removed from the bag.  It could be as few as 9 or as many as </w:t>
      </w:r>
      <w:r w:rsidR="00052D4B">
        <w:t>41.</w:t>
      </w:r>
    </w:p>
    <w:p w14:paraId="5D3798C7" w14:textId="3968BB08" w:rsidR="00052D4B" w:rsidRDefault="00052D4B" w:rsidP="00BA2808">
      <w:commentRangeStart w:id="6"/>
      <w:r>
        <w:drawing>
          <wp:inline distT="0" distB="0" distL="0" distR="0" wp14:anchorId="01DC0557" wp14:editId="435477D7">
            <wp:extent cx="4598365" cy="48539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LCMTrace.jpg"/>
                    <pic:cNvPicPr/>
                  </pic:nvPicPr>
                  <pic:blipFill>
                    <a:blip r:embed="rId16">
                      <a:extLst>
                        <a:ext uri="{28A0092B-C50C-407E-A947-70E740481C1C}">
                          <a14:useLocalDpi xmlns:a14="http://schemas.microsoft.com/office/drawing/2010/main" val="0"/>
                        </a:ext>
                      </a:extLst>
                    </a:blip>
                    <a:stretch>
                      <a:fillRect/>
                    </a:stretch>
                  </pic:blipFill>
                  <pic:spPr>
                    <a:xfrm>
                      <a:off x="0" y="0"/>
                      <a:ext cx="4598365" cy="4853940"/>
                    </a:xfrm>
                    <a:prstGeom prst="rect">
                      <a:avLst/>
                    </a:prstGeom>
                  </pic:spPr>
                </pic:pic>
              </a:graphicData>
            </a:graphic>
          </wp:inline>
        </w:drawing>
      </w:r>
      <w:commentRangeEnd w:id="6"/>
      <w:r w:rsidR="009F3AC2">
        <w:rPr>
          <w:rStyle w:val="CommentReference"/>
        </w:rPr>
        <w:commentReference w:id="6"/>
      </w:r>
    </w:p>
    <w:p w14:paraId="43A2E395" w14:textId="77777777" w:rsidR="00B75779" w:rsidRDefault="00B75779" w:rsidP="00BA2808"/>
    <w:p w14:paraId="69730C24" w14:textId="77777777" w:rsidR="00B75779" w:rsidRDefault="00B75779" w:rsidP="00BA2808"/>
    <w:p w14:paraId="0AB2CBF6" w14:textId="6D7090B6" w:rsidR="00B42337" w:rsidRDefault="00B42337" w:rsidP="00BA2808">
      <w:r>
        <w:lastRenderedPageBreak/>
        <w:t>One detail of this algorithm that we want to explore further before creating code is the step that generates all strings that are one smaller than the test string.  Given a position in the string, we can use the substring() method to get the characters before and after that position.</w:t>
      </w:r>
    </w:p>
    <w:p w14:paraId="10C4EACE" w14:textId="154E063C" w:rsidR="00B42337" w:rsidRDefault="006C6B33" w:rsidP="006C6B33">
      <w:pPr>
        <w:ind w:left="1440" w:firstLine="720"/>
      </w:pPr>
      <w:commentRangeStart w:id="7"/>
      <w:r>
        <w:drawing>
          <wp:inline distT="0" distB="0" distL="0" distR="0" wp14:anchorId="6D51D7B4" wp14:editId="0E65C1F5">
            <wp:extent cx="2325624" cy="941832"/>
            <wp:effectExtent l="0" t="0" r="1143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2Substring.jpg"/>
                    <pic:cNvPicPr/>
                  </pic:nvPicPr>
                  <pic:blipFill>
                    <a:blip r:embed="rId17">
                      <a:extLst>
                        <a:ext uri="{28A0092B-C50C-407E-A947-70E740481C1C}">
                          <a14:useLocalDpi xmlns:a14="http://schemas.microsoft.com/office/drawing/2010/main" val="0"/>
                        </a:ext>
                      </a:extLst>
                    </a:blip>
                    <a:stretch>
                      <a:fillRect/>
                    </a:stretch>
                  </pic:blipFill>
                  <pic:spPr>
                    <a:xfrm>
                      <a:off x="0" y="0"/>
                      <a:ext cx="2325624" cy="941832"/>
                    </a:xfrm>
                    <a:prstGeom prst="rect">
                      <a:avLst/>
                    </a:prstGeom>
                  </pic:spPr>
                </pic:pic>
              </a:graphicData>
            </a:graphic>
          </wp:inline>
        </w:drawing>
      </w:r>
      <w:commentRangeEnd w:id="7"/>
      <w:r w:rsidR="009F3AC2">
        <w:rPr>
          <w:rStyle w:val="CommentReference"/>
        </w:rPr>
        <w:commentReference w:id="7"/>
      </w:r>
    </w:p>
    <w:p w14:paraId="350529AA" w14:textId="77777777" w:rsidR="00B42337" w:rsidRDefault="00B42337" w:rsidP="00BA2808"/>
    <w:p w14:paraId="221C31EE" w14:textId="77777777" w:rsidR="00B42337" w:rsidRDefault="00B42337" w:rsidP="00BA2808"/>
    <w:p w14:paraId="71E1C5A6" w14:textId="77777777" w:rsidR="006C6B33" w:rsidRDefault="006C6B33" w:rsidP="00BA2808">
      <w:r>
        <w:drawing>
          <wp:inline distT="0" distB="0" distL="0" distR="0" wp14:anchorId="2065F931" wp14:editId="031598EF">
            <wp:extent cx="363855" cy="262255"/>
            <wp:effectExtent l="0" t="0" r="0" b="0"/>
            <wp:docPr id="34" name="Picture 34" descr="images:big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s:bighan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3855" cy="262255"/>
                    </a:xfrm>
                    <a:prstGeom prst="rect">
                      <a:avLst/>
                    </a:prstGeom>
                    <a:noFill/>
                    <a:ln>
                      <a:noFill/>
                    </a:ln>
                  </pic:spPr>
                </pic:pic>
              </a:graphicData>
            </a:graphic>
          </wp:inline>
        </w:drawing>
      </w:r>
      <w:r>
        <w:t xml:space="preserve">   Given a string check and an integer position, write down an expression that concatenates the two substrings from before and after the position.</w:t>
      </w:r>
    </w:p>
    <w:p w14:paraId="2808BA4E" w14:textId="77777777" w:rsidR="006C6B33" w:rsidRDefault="006C6B33" w:rsidP="00BA2808"/>
    <w:p w14:paraId="70CF35B6" w14:textId="77777777" w:rsidR="008F04D0" w:rsidRDefault="008F04D0"/>
    <w:p w14:paraId="584C78DB" w14:textId="77777777" w:rsidR="008F04D0" w:rsidRDefault="008F04D0"/>
    <w:p w14:paraId="08C55F93" w14:textId="77777777" w:rsidR="008F04D0" w:rsidRDefault="008F04D0"/>
    <w:p w14:paraId="16F0411A" w14:textId="77777777" w:rsidR="008F04D0" w:rsidRDefault="008F04D0"/>
    <w:p w14:paraId="19FE4CDA" w14:textId="77777777" w:rsidR="008F04D0" w:rsidRDefault="008F04D0"/>
    <w:p w14:paraId="4BD708D5" w14:textId="77777777" w:rsidR="008F04D0" w:rsidRDefault="008F04D0"/>
    <w:p w14:paraId="71E01D39" w14:textId="77777777" w:rsidR="006C6B33" w:rsidRDefault="006C6B33"/>
    <w:p w14:paraId="137AB1B7" w14:textId="77777777" w:rsidR="008F04D0" w:rsidRDefault="008F04D0"/>
    <w:p w14:paraId="65008741" w14:textId="77777777" w:rsidR="008F04D0" w:rsidRDefault="008F04D0"/>
    <w:p w14:paraId="6051B748" w14:textId="77777777" w:rsidR="008F04D0" w:rsidRDefault="00A943B5">
      <w:pPr>
        <w:pStyle w:val="Heading2"/>
      </w:pPr>
      <w:r>
        <w:t>Directed Lab Work</w:t>
      </w:r>
    </w:p>
    <w:p w14:paraId="39F129DC" w14:textId="2204AFAD" w:rsidR="008F04D0" w:rsidRDefault="006C6B33">
      <w:pPr>
        <w:pStyle w:val="Heading3"/>
      </w:pPr>
      <w:r>
        <w:t>Hydra</w:t>
      </w:r>
    </w:p>
    <w:p w14:paraId="73DFBB8E" w14:textId="56D46E61" w:rsidR="008F04D0" w:rsidRDefault="00A943B5">
      <w:r>
        <w:t xml:space="preserve">Pieces of the </w:t>
      </w:r>
      <w:r w:rsidR="006C6B33">
        <w:rPr>
          <w:rFonts w:ascii="Courier" w:hAnsi="Courier"/>
          <w:sz w:val="18"/>
        </w:rPr>
        <w:t>Hydra</w:t>
      </w:r>
      <w:r>
        <w:t xml:space="preserve"> class already exist and are in </w:t>
      </w:r>
      <w:r w:rsidR="006C6B33">
        <w:rPr>
          <w:rFonts w:ascii="Courier" w:hAnsi="Courier"/>
          <w:i/>
          <w:sz w:val="18"/>
        </w:rPr>
        <w:t>Hydra</w:t>
      </w:r>
      <w:r>
        <w:rPr>
          <w:rFonts w:ascii="Courier" w:hAnsi="Courier"/>
          <w:i/>
          <w:sz w:val="18"/>
        </w:rPr>
        <w:t>.java</w:t>
      </w:r>
      <w:r>
        <w:t xml:space="preserve">.  Take a look at that code now if you have not done so already.  Also before you start, make sure you are familiar with the methods available to you in the </w:t>
      </w:r>
      <w:r w:rsidR="006C6B33">
        <w:rPr>
          <w:rFonts w:ascii="Courier" w:hAnsi="Courier"/>
          <w:sz w:val="18"/>
        </w:rPr>
        <w:t>ArrayBag</w:t>
      </w:r>
      <w:r>
        <w:t xml:space="preserve"> class (check </w:t>
      </w:r>
      <w:r w:rsidR="006C6B33">
        <w:rPr>
          <w:rFonts w:ascii="Courier" w:hAnsi="Courier"/>
          <w:i/>
          <w:sz w:val="18"/>
        </w:rPr>
        <w:t>Bag</w:t>
      </w:r>
      <w:r>
        <w:rPr>
          <w:rFonts w:ascii="Courier" w:hAnsi="Courier"/>
          <w:i/>
          <w:sz w:val="18"/>
        </w:rPr>
        <w:t>Interface.html</w:t>
      </w:r>
      <w:r>
        <w:t xml:space="preserve">).  </w:t>
      </w:r>
    </w:p>
    <w:p w14:paraId="692B203C" w14:textId="77777777" w:rsidR="008F04D0" w:rsidRDefault="008F04D0"/>
    <w:p w14:paraId="36807C22" w14:textId="3140B8AA" w:rsidR="008F04D0" w:rsidRDefault="00A943B5">
      <w:pPr>
        <w:pStyle w:val="Steps"/>
      </w:pPr>
      <w:r>
        <w:t xml:space="preserve">Compile the classes </w:t>
      </w:r>
      <w:r w:rsidR="006C6B33">
        <w:rPr>
          <w:rFonts w:ascii="Courier" w:hAnsi="Courier"/>
          <w:sz w:val="18"/>
        </w:rPr>
        <w:t>Hydra</w:t>
      </w:r>
      <w:r>
        <w:t xml:space="preserve"> and </w:t>
      </w:r>
      <w:r>
        <w:rPr>
          <w:rFonts w:ascii="Courier" w:hAnsi="Courier"/>
          <w:sz w:val="18"/>
        </w:rPr>
        <w:t>A</w:t>
      </w:r>
      <w:r w:rsidR="006C6B33">
        <w:rPr>
          <w:rFonts w:ascii="Courier" w:hAnsi="Courier"/>
          <w:sz w:val="18"/>
        </w:rPr>
        <w:t>rrayBag</w:t>
      </w:r>
      <w:r>
        <w:t xml:space="preserve">.  Run the </w:t>
      </w:r>
      <w:r>
        <w:rPr>
          <w:rFonts w:ascii="Courier" w:hAnsi="Courier"/>
          <w:sz w:val="18"/>
        </w:rPr>
        <w:t>main</w:t>
      </w:r>
      <w:r>
        <w:t xml:space="preserve"> method in </w:t>
      </w:r>
      <w:r w:rsidR="006C6B33">
        <w:rPr>
          <w:rFonts w:ascii="Courier" w:hAnsi="Courier"/>
          <w:sz w:val="18"/>
        </w:rPr>
        <w:t>Hydra</w:t>
      </w:r>
      <w:r>
        <w:t xml:space="preserve">.  </w:t>
      </w:r>
    </w:p>
    <w:p w14:paraId="7A26F220" w14:textId="77777777" w:rsidR="008F04D0" w:rsidRDefault="008F04D0">
      <w:pPr>
        <w:pStyle w:val="Steps"/>
        <w:numPr>
          <w:ilvl w:val="0"/>
          <w:numId w:val="0"/>
        </w:numPr>
      </w:pPr>
    </w:p>
    <w:p w14:paraId="4323A44B" w14:textId="21390019" w:rsidR="008F04D0" w:rsidRDefault="00A943B5">
      <w:pPr>
        <w:pStyle w:val="Steps"/>
        <w:numPr>
          <w:ilvl w:val="0"/>
          <w:numId w:val="0"/>
        </w:numPr>
        <w:rPr>
          <w:i/>
        </w:rPr>
      </w:pPr>
      <w:r>
        <w:rPr>
          <w:i/>
        </w:rPr>
        <w:t xml:space="preserve">Checkpoint: If all has gone well, the program will run and accept input. It will </w:t>
      </w:r>
      <w:r w:rsidR="000B5D84">
        <w:rPr>
          <w:i/>
        </w:rPr>
        <w:t>report that the head bag is null and then</w:t>
      </w:r>
      <w:r>
        <w:rPr>
          <w:i/>
        </w:rPr>
        <w:t xml:space="preserve"> generate a null pointer exception.  The g</w:t>
      </w:r>
      <w:r w:rsidR="000B5D84">
        <w:rPr>
          <w:i/>
        </w:rPr>
        <w:t>oal now is to create and initialize the two bags</w:t>
      </w:r>
      <w:r>
        <w:rPr>
          <w:i/>
        </w:rPr>
        <w:t>.</w:t>
      </w:r>
    </w:p>
    <w:p w14:paraId="4962B606" w14:textId="77777777" w:rsidR="008F04D0" w:rsidRDefault="008F04D0">
      <w:pPr>
        <w:pStyle w:val="Steps"/>
        <w:numPr>
          <w:ilvl w:val="0"/>
          <w:numId w:val="0"/>
        </w:numPr>
      </w:pPr>
    </w:p>
    <w:p w14:paraId="6AEDE9C8" w14:textId="61EDA786" w:rsidR="008F04D0" w:rsidRDefault="00A943B5">
      <w:pPr>
        <w:pStyle w:val="Steps"/>
      </w:pPr>
      <w:r>
        <w:t xml:space="preserve">Create a new </w:t>
      </w:r>
      <w:r w:rsidR="000B5D84">
        <w:rPr>
          <w:rFonts w:ascii="Courier" w:hAnsi="Courier"/>
          <w:sz w:val="18"/>
        </w:rPr>
        <w:t>ArrayBag</w:t>
      </w:r>
      <w:r>
        <w:rPr>
          <w:rFonts w:ascii="Courier" w:hAnsi="Courier"/>
          <w:sz w:val="18"/>
        </w:rPr>
        <w:t>&lt;Integer&gt;</w:t>
      </w:r>
      <w:r>
        <w:t xml:space="preserve"> and assign it to </w:t>
      </w:r>
      <w:r w:rsidR="000B5D84">
        <w:rPr>
          <w:rFonts w:ascii="Courier" w:hAnsi="Courier"/>
          <w:sz w:val="18"/>
        </w:rPr>
        <w:t>headBag</w:t>
      </w:r>
      <w:r>
        <w:t>.</w:t>
      </w:r>
    </w:p>
    <w:p w14:paraId="442E832F" w14:textId="77777777" w:rsidR="008F04D0" w:rsidRDefault="008F04D0">
      <w:pPr>
        <w:pStyle w:val="Steps"/>
        <w:numPr>
          <w:ilvl w:val="0"/>
          <w:numId w:val="0"/>
        </w:numPr>
      </w:pPr>
    </w:p>
    <w:p w14:paraId="4081D6EF" w14:textId="77777777" w:rsidR="00E61EF2" w:rsidRDefault="00E61EF2" w:rsidP="00E61EF2">
      <w:pPr>
        <w:pStyle w:val="Steps"/>
      </w:pPr>
      <w:r>
        <w:t xml:space="preserve">Add the initial head into </w:t>
      </w:r>
      <w:r>
        <w:rPr>
          <w:rFonts w:ascii="Courier" w:hAnsi="Courier"/>
          <w:sz w:val="18"/>
        </w:rPr>
        <w:t>headBag</w:t>
      </w:r>
      <w:r>
        <w:t xml:space="preserve">.  </w:t>
      </w:r>
    </w:p>
    <w:p w14:paraId="501F5A93" w14:textId="77777777" w:rsidR="00E61EF2" w:rsidRDefault="00E61EF2" w:rsidP="00E61EF2">
      <w:pPr>
        <w:pStyle w:val="Steps"/>
        <w:numPr>
          <w:ilvl w:val="0"/>
          <w:numId w:val="0"/>
        </w:numPr>
      </w:pPr>
    </w:p>
    <w:p w14:paraId="3DBF8FFA" w14:textId="76FD364E" w:rsidR="00E61EF2" w:rsidRDefault="00E61EF2" w:rsidP="00E61EF2">
      <w:pPr>
        <w:pStyle w:val="Steps"/>
      </w:pPr>
      <w:r>
        <w:t xml:space="preserve">Create a new </w:t>
      </w:r>
      <w:r>
        <w:rPr>
          <w:rFonts w:ascii="Courier" w:hAnsi="Courier"/>
          <w:sz w:val="18"/>
        </w:rPr>
        <w:t>ArrayBag&lt;String&gt;</w:t>
      </w:r>
      <w:r>
        <w:t xml:space="preserve"> and assign it to </w:t>
      </w:r>
      <w:r>
        <w:rPr>
          <w:rFonts w:ascii="Courier" w:hAnsi="Courier"/>
          <w:sz w:val="18"/>
        </w:rPr>
        <w:t>workBag</w:t>
      </w:r>
      <w:r>
        <w:t>.</w:t>
      </w:r>
    </w:p>
    <w:p w14:paraId="5BE378E8" w14:textId="77777777" w:rsidR="00E61EF2" w:rsidRDefault="00E61EF2" w:rsidP="00E61EF2">
      <w:pPr>
        <w:pStyle w:val="Steps"/>
        <w:numPr>
          <w:ilvl w:val="0"/>
          <w:numId w:val="0"/>
        </w:numPr>
      </w:pPr>
    </w:p>
    <w:p w14:paraId="21078427" w14:textId="6D20765E" w:rsidR="008F04D0" w:rsidRDefault="00A943B5">
      <w:pPr>
        <w:pStyle w:val="Steps"/>
        <w:numPr>
          <w:ilvl w:val="0"/>
          <w:numId w:val="0"/>
        </w:numPr>
        <w:rPr>
          <w:i/>
        </w:rPr>
      </w:pPr>
      <w:r>
        <w:rPr>
          <w:i/>
        </w:rPr>
        <w:t xml:space="preserve">Checkpoint: Compile and run the program.  Enter </w:t>
      </w:r>
      <w:r w:rsidR="000264D6">
        <w:rPr>
          <w:i/>
        </w:rPr>
        <w:t>4</w:t>
      </w:r>
      <w:r>
        <w:rPr>
          <w:i/>
        </w:rPr>
        <w:t xml:space="preserve"> for the </w:t>
      </w:r>
      <w:r w:rsidR="000264D6">
        <w:rPr>
          <w:i/>
        </w:rPr>
        <w:t>size</w:t>
      </w:r>
      <w:r>
        <w:rPr>
          <w:i/>
        </w:rPr>
        <w:t xml:space="preserve"> of </w:t>
      </w:r>
      <w:r w:rsidR="000264D6">
        <w:rPr>
          <w:i/>
        </w:rPr>
        <w:t>the initial head</w:t>
      </w:r>
      <w:r>
        <w:rPr>
          <w:i/>
        </w:rPr>
        <w:t xml:space="preserve">.  The program should print out </w:t>
      </w:r>
      <w:r w:rsidR="000264D6">
        <w:rPr>
          <w:i/>
        </w:rPr>
        <w:t>Bag [</w:t>
      </w:r>
      <w:r>
        <w:rPr>
          <w:i/>
        </w:rPr>
        <w:t xml:space="preserve"> </w:t>
      </w:r>
      <w:r w:rsidR="000264D6">
        <w:rPr>
          <w:i/>
        </w:rPr>
        <w:t>4 ]</w:t>
      </w:r>
      <w:r>
        <w:rPr>
          <w:i/>
        </w:rPr>
        <w:t xml:space="preserve"> for the </w:t>
      </w:r>
      <w:r w:rsidR="000264D6">
        <w:rPr>
          <w:i/>
        </w:rPr>
        <w:t>head</w:t>
      </w:r>
      <w:r>
        <w:rPr>
          <w:i/>
        </w:rPr>
        <w:t xml:space="preserve"> </w:t>
      </w:r>
      <w:r w:rsidR="000264D6">
        <w:rPr>
          <w:i/>
        </w:rPr>
        <w:t>bag</w:t>
      </w:r>
      <w:r>
        <w:rPr>
          <w:i/>
        </w:rPr>
        <w:t xml:space="preserve">.  </w:t>
      </w:r>
      <w:r w:rsidR="000264D6">
        <w:rPr>
          <w:i/>
        </w:rPr>
        <w:t>It should then report that the number of chops required is 0. The next goal is to cut off a single head</w:t>
      </w:r>
      <w:r>
        <w:rPr>
          <w:i/>
        </w:rPr>
        <w:t xml:space="preserve">.  It will be encapsulated in the method </w:t>
      </w:r>
      <w:r w:rsidR="000264D6">
        <w:rPr>
          <w:i/>
        </w:rPr>
        <w:t>simulationStep</w:t>
      </w:r>
      <w:r>
        <w:rPr>
          <w:i/>
        </w:rPr>
        <w:t>().</w:t>
      </w:r>
    </w:p>
    <w:p w14:paraId="38658D5B" w14:textId="77777777" w:rsidR="008F04D0" w:rsidRDefault="008F04D0">
      <w:pPr>
        <w:pStyle w:val="Steps"/>
        <w:numPr>
          <w:ilvl w:val="0"/>
          <w:numId w:val="0"/>
        </w:numPr>
      </w:pPr>
    </w:p>
    <w:p w14:paraId="2AECB6F3" w14:textId="225EABC2" w:rsidR="008F04D0" w:rsidRDefault="00A943B5">
      <w:pPr>
        <w:pStyle w:val="Steps"/>
      </w:pPr>
      <w:r>
        <w:t xml:space="preserve">Complete the </w:t>
      </w:r>
      <w:r w:rsidR="000264D6">
        <w:rPr>
          <w:rFonts w:ascii="Courier" w:hAnsi="Courier"/>
          <w:sz w:val="18"/>
        </w:rPr>
        <w:t>simulationStep</w:t>
      </w:r>
      <w:r>
        <w:rPr>
          <w:rFonts w:ascii="Courier" w:hAnsi="Courier"/>
          <w:sz w:val="18"/>
        </w:rPr>
        <w:t>()</w:t>
      </w:r>
      <w:r>
        <w:t xml:space="preserve"> method.  </w:t>
      </w:r>
      <w:r w:rsidR="003E10D6">
        <w:t>Refer to the</w:t>
      </w:r>
      <w:r>
        <w:t xml:space="preserve"> </w:t>
      </w:r>
      <w:r w:rsidR="000264D6">
        <w:t>algorithm you developed in the pre</w:t>
      </w:r>
      <w:r w:rsidR="003E10D6">
        <w:t>-</w:t>
      </w:r>
      <w:r w:rsidR="000264D6">
        <w:t>lab</w:t>
      </w:r>
      <w:r w:rsidR="003E10D6">
        <w:t xml:space="preserve"> exercises</w:t>
      </w:r>
      <w:r w:rsidR="000264D6">
        <w:t xml:space="preserve"> to guide your code development</w:t>
      </w:r>
      <w:r>
        <w:t>.</w:t>
      </w:r>
      <w:r w:rsidR="000264D6">
        <w:t xml:space="preserve">  For now, don’t</w:t>
      </w:r>
      <w:r w:rsidR="006F65D0">
        <w:t xml:space="preserve"> worry about overflow.</w:t>
      </w:r>
    </w:p>
    <w:p w14:paraId="5633486A" w14:textId="77777777" w:rsidR="008F04D0" w:rsidRDefault="008F04D0">
      <w:pPr>
        <w:pStyle w:val="Steps"/>
        <w:numPr>
          <w:ilvl w:val="0"/>
          <w:numId w:val="0"/>
        </w:numPr>
      </w:pPr>
    </w:p>
    <w:p w14:paraId="15BA1B73" w14:textId="77777777" w:rsidR="008F04D0" w:rsidRDefault="008F04D0"/>
    <w:p w14:paraId="1FBBBC02" w14:textId="6E663D91" w:rsidR="008F04D0" w:rsidRDefault="000264D6">
      <w:pPr>
        <w:pStyle w:val="Steps"/>
        <w:rPr>
          <w:i/>
        </w:rPr>
      </w:pPr>
      <w:r>
        <w:t xml:space="preserve">Call </w:t>
      </w:r>
      <w:r>
        <w:rPr>
          <w:rFonts w:ascii="Courier" w:hAnsi="Courier"/>
          <w:sz w:val="18"/>
        </w:rPr>
        <w:t>simulationStep</w:t>
      </w:r>
      <w:r w:rsidR="00A943B5">
        <w:rPr>
          <w:rFonts w:ascii="Courier" w:hAnsi="Courier"/>
          <w:sz w:val="18"/>
        </w:rPr>
        <w:t>(</w:t>
      </w:r>
      <w:r>
        <w:rPr>
          <w:rFonts w:ascii="Courier" w:hAnsi="Courier"/>
          <w:sz w:val="18"/>
        </w:rPr>
        <w:t>headBag, workBag</w:t>
      </w:r>
      <w:r w:rsidR="00A943B5">
        <w:rPr>
          <w:rFonts w:ascii="Courier" w:hAnsi="Courier"/>
          <w:sz w:val="18"/>
        </w:rPr>
        <w:t xml:space="preserve">) </w:t>
      </w:r>
      <w:r w:rsidR="00A943B5">
        <w:t xml:space="preserve">in </w:t>
      </w:r>
      <w:r w:rsidR="00A943B5">
        <w:rPr>
          <w:rFonts w:ascii="Courier" w:hAnsi="Courier"/>
          <w:sz w:val="18"/>
        </w:rPr>
        <w:t>main</w:t>
      </w:r>
      <w:r w:rsidR="00A943B5">
        <w:t xml:space="preserve"> </w:t>
      </w:r>
      <w:r w:rsidR="006F65D0">
        <w:t xml:space="preserve">just after the comment </w:t>
      </w:r>
      <w:r w:rsidR="006F65D0" w:rsidRPr="006F65D0">
        <w:t>ADD CODE HERE TO DO THE SIMULATION</w:t>
      </w:r>
      <w:r w:rsidR="00A943B5">
        <w:t>.</w:t>
      </w:r>
    </w:p>
    <w:p w14:paraId="0028592B" w14:textId="1A86392B" w:rsidR="005429C4" w:rsidRDefault="005429C4">
      <w:pPr>
        <w:jc w:val="left"/>
        <w:rPr>
          <w:i/>
        </w:rPr>
      </w:pPr>
      <w:r>
        <w:rPr>
          <w:i/>
        </w:rPr>
        <w:br w:type="page"/>
      </w:r>
    </w:p>
    <w:p w14:paraId="2A4BD3BB" w14:textId="77777777" w:rsidR="008F04D0" w:rsidRDefault="008F04D0">
      <w:pPr>
        <w:pStyle w:val="Steps"/>
        <w:numPr>
          <w:ilvl w:val="0"/>
          <w:numId w:val="0"/>
        </w:numPr>
        <w:rPr>
          <w:i/>
        </w:rPr>
      </w:pPr>
    </w:p>
    <w:p w14:paraId="26F18231" w14:textId="6069E0A8" w:rsidR="008F04D0" w:rsidRDefault="006F65D0">
      <w:pPr>
        <w:pStyle w:val="Steps"/>
        <w:rPr>
          <w:i/>
        </w:rPr>
      </w:pPr>
      <w:r>
        <w:t xml:space="preserve">Print out </w:t>
      </w:r>
      <w:r>
        <w:rPr>
          <w:rFonts w:ascii="Courier" w:hAnsi="Courier"/>
          <w:sz w:val="18"/>
        </w:rPr>
        <w:t>headBag</w:t>
      </w:r>
      <w:r>
        <w:t xml:space="preserve"> just after the call to </w:t>
      </w:r>
      <w:r>
        <w:rPr>
          <w:rFonts w:ascii="Courier" w:hAnsi="Courier"/>
          <w:sz w:val="18"/>
        </w:rPr>
        <w:t>simulationStep</w:t>
      </w:r>
      <w:r>
        <w:t>.</w:t>
      </w:r>
    </w:p>
    <w:p w14:paraId="1A1C54CA" w14:textId="77777777" w:rsidR="008F04D0" w:rsidRDefault="008F04D0">
      <w:pPr>
        <w:pStyle w:val="Steps"/>
        <w:numPr>
          <w:ilvl w:val="0"/>
          <w:numId w:val="0"/>
        </w:numPr>
        <w:rPr>
          <w:i/>
        </w:rPr>
      </w:pPr>
    </w:p>
    <w:p w14:paraId="6C6B449B" w14:textId="61FE5C13" w:rsidR="006F65D0" w:rsidRDefault="006F65D0" w:rsidP="006F65D0">
      <w:pPr>
        <w:pStyle w:val="Steps"/>
        <w:numPr>
          <w:ilvl w:val="0"/>
          <w:numId w:val="0"/>
        </w:numPr>
        <w:rPr>
          <w:i/>
        </w:rPr>
      </w:pPr>
      <w:r>
        <w:rPr>
          <w:i/>
        </w:rPr>
        <w:t>Checkpoint: Compile and run the program.  Enter 4 for the size of the initial head.  The program should print something similar to</w:t>
      </w:r>
    </w:p>
    <w:p w14:paraId="6C78FA25" w14:textId="6A33E90A" w:rsidR="006F65D0" w:rsidRPr="006F65D0" w:rsidRDefault="006F65D0" w:rsidP="006F65D0">
      <w:pPr>
        <w:pStyle w:val="Steps"/>
        <w:numPr>
          <w:ilvl w:val="0"/>
          <w:numId w:val="0"/>
        </w:numPr>
        <w:ind w:firstLine="720"/>
        <w:rPr>
          <w:i/>
        </w:rPr>
      </w:pPr>
      <w:r w:rsidRPr="006F65D0">
        <w:rPr>
          <w:i/>
        </w:rPr>
        <w:t>The head bag is Bag[ 4 ]</w:t>
      </w:r>
    </w:p>
    <w:p w14:paraId="782151A7" w14:textId="77777777" w:rsidR="006F65D0" w:rsidRPr="006F65D0" w:rsidRDefault="006F65D0" w:rsidP="006F65D0">
      <w:pPr>
        <w:pStyle w:val="Steps"/>
        <w:numPr>
          <w:ilvl w:val="0"/>
          <w:numId w:val="0"/>
        </w:numPr>
        <w:ind w:firstLine="720"/>
        <w:rPr>
          <w:i/>
        </w:rPr>
      </w:pPr>
      <w:r w:rsidRPr="006F65D0">
        <w:rPr>
          <w:i/>
        </w:rPr>
        <w:t>The head bag is Bag[ 3 3 ]</w:t>
      </w:r>
    </w:p>
    <w:p w14:paraId="648012DA" w14:textId="77777777" w:rsidR="006F65D0" w:rsidRDefault="006F65D0" w:rsidP="006F65D0">
      <w:pPr>
        <w:pStyle w:val="Steps"/>
        <w:numPr>
          <w:ilvl w:val="0"/>
          <w:numId w:val="0"/>
        </w:numPr>
        <w:ind w:firstLine="720"/>
        <w:rPr>
          <w:i/>
        </w:rPr>
      </w:pPr>
      <w:r w:rsidRPr="006F65D0">
        <w:rPr>
          <w:i/>
        </w:rPr>
        <w:t xml:space="preserve">The number of chops required is 1 </w:t>
      </w:r>
    </w:p>
    <w:p w14:paraId="214A3124" w14:textId="77777777" w:rsidR="006F65D0" w:rsidRDefault="006F65D0" w:rsidP="006F65D0">
      <w:pPr>
        <w:pStyle w:val="Steps"/>
        <w:numPr>
          <w:ilvl w:val="0"/>
          <w:numId w:val="0"/>
        </w:numPr>
        <w:ind w:firstLine="720"/>
        <w:rPr>
          <w:i/>
        </w:rPr>
      </w:pPr>
    </w:p>
    <w:p w14:paraId="3EAC063F" w14:textId="1187FC02" w:rsidR="008F04D0" w:rsidRDefault="006F65D0" w:rsidP="006F65D0">
      <w:pPr>
        <w:pStyle w:val="Steps"/>
        <w:numPr>
          <w:ilvl w:val="0"/>
          <w:numId w:val="0"/>
        </w:numPr>
        <w:rPr>
          <w:i/>
        </w:rPr>
      </w:pPr>
      <w:r>
        <w:rPr>
          <w:i/>
        </w:rPr>
        <w:t>We see the</w:t>
      </w:r>
      <w:r w:rsidR="000417A3">
        <w:rPr>
          <w:i/>
        </w:rPr>
        <w:t xml:space="preserve"> head </w:t>
      </w:r>
      <w:r>
        <w:rPr>
          <w:i/>
        </w:rPr>
        <w:t>bag before and after the simulation step</w:t>
      </w:r>
      <w:r w:rsidR="00A943B5">
        <w:rPr>
          <w:i/>
        </w:rPr>
        <w:t xml:space="preserve">.  The </w:t>
      </w:r>
      <w:r w:rsidR="000417A3">
        <w:rPr>
          <w:i/>
        </w:rPr>
        <w:t xml:space="preserve">next </w:t>
      </w:r>
      <w:r w:rsidR="00A943B5">
        <w:rPr>
          <w:i/>
        </w:rPr>
        <w:t xml:space="preserve">goal is to do multiple </w:t>
      </w:r>
      <w:r w:rsidR="000417A3">
        <w:rPr>
          <w:i/>
        </w:rPr>
        <w:t>steps of the simulation</w:t>
      </w:r>
      <w:r w:rsidR="00A943B5">
        <w:rPr>
          <w:i/>
        </w:rPr>
        <w:t>.</w:t>
      </w:r>
    </w:p>
    <w:p w14:paraId="687876B3" w14:textId="77777777" w:rsidR="008F04D0" w:rsidRDefault="008F04D0">
      <w:pPr>
        <w:pStyle w:val="Steps"/>
        <w:numPr>
          <w:ilvl w:val="0"/>
          <w:numId w:val="0"/>
        </w:numPr>
        <w:rPr>
          <w:i/>
        </w:rPr>
      </w:pPr>
    </w:p>
    <w:p w14:paraId="706EACBB" w14:textId="0AFD28CA" w:rsidR="008F04D0" w:rsidRDefault="00A943B5">
      <w:pPr>
        <w:pStyle w:val="Steps"/>
      </w:pPr>
      <w:r>
        <w:t xml:space="preserve">Wrap the lines of code from the previous two steps in a </w:t>
      </w:r>
      <w:r>
        <w:rPr>
          <w:rFonts w:ascii="Courier" w:hAnsi="Courier"/>
          <w:sz w:val="18"/>
        </w:rPr>
        <w:t>while</w:t>
      </w:r>
      <w:r>
        <w:t xml:space="preserve"> loop that continues as long as there is </w:t>
      </w:r>
      <w:r w:rsidR="000417A3">
        <w:t>an item in the head bag</w:t>
      </w:r>
      <w:r>
        <w:t xml:space="preserve">. </w:t>
      </w:r>
    </w:p>
    <w:p w14:paraId="60E57DDD" w14:textId="77777777" w:rsidR="008F04D0" w:rsidRDefault="008F04D0">
      <w:pPr>
        <w:pStyle w:val="Steps"/>
        <w:numPr>
          <w:ilvl w:val="0"/>
          <w:numId w:val="0"/>
        </w:numPr>
      </w:pPr>
    </w:p>
    <w:p w14:paraId="6F2D3258" w14:textId="41EA44B9" w:rsidR="000417A3" w:rsidRDefault="000417A3" w:rsidP="000417A3">
      <w:pPr>
        <w:pStyle w:val="Steps"/>
        <w:numPr>
          <w:ilvl w:val="0"/>
          <w:numId w:val="0"/>
        </w:numPr>
        <w:rPr>
          <w:i/>
        </w:rPr>
      </w:pPr>
      <w:r>
        <w:rPr>
          <w:i/>
        </w:rPr>
        <w:t>Checkpoint: Compile and run the program.  Enter 3 for the size of the initial head.  The program should print something similar to</w:t>
      </w:r>
    </w:p>
    <w:p w14:paraId="33F14EB5" w14:textId="70D55C9D" w:rsidR="000417A3" w:rsidRPr="006F65D0" w:rsidRDefault="000417A3" w:rsidP="000417A3">
      <w:pPr>
        <w:pStyle w:val="Steps"/>
        <w:numPr>
          <w:ilvl w:val="0"/>
          <w:numId w:val="0"/>
        </w:numPr>
        <w:ind w:firstLine="720"/>
        <w:rPr>
          <w:i/>
        </w:rPr>
      </w:pPr>
      <w:r w:rsidRPr="006F65D0">
        <w:rPr>
          <w:i/>
        </w:rPr>
        <w:t xml:space="preserve">The head bag is Bag[ </w:t>
      </w:r>
      <w:r>
        <w:rPr>
          <w:i/>
        </w:rPr>
        <w:t>3</w:t>
      </w:r>
      <w:r w:rsidRPr="006F65D0">
        <w:rPr>
          <w:i/>
        </w:rPr>
        <w:t xml:space="preserve"> ]</w:t>
      </w:r>
    </w:p>
    <w:p w14:paraId="7CE7C795" w14:textId="77777777" w:rsidR="000417A3" w:rsidRPr="006F65D0" w:rsidRDefault="000417A3" w:rsidP="000417A3">
      <w:pPr>
        <w:pStyle w:val="Steps"/>
        <w:numPr>
          <w:ilvl w:val="0"/>
          <w:numId w:val="0"/>
        </w:numPr>
        <w:ind w:firstLine="720"/>
        <w:rPr>
          <w:i/>
        </w:rPr>
      </w:pPr>
      <w:r w:rsidRPr="006F65D0">
        <w:rPr>
          <w:i/>
        </w:rPr>
        <w:t xml:space="preserve">The head bag is Bag[ </w:t>
      </w:r>
      <w:r>
        <w:rPr>
          <w:i/>
        </w:rPr>
        <w:t>2 2</w:t>
      </w:r>
      <w:r w:rsidRPr="006F65D0">
        <w:rPr>
          <w:i/>
        </w:rPr>
        <w:t xml:space="preserve"> ]</w:t>
      </w:r>
    </w:p>
    <w:p w14:paraId="7D8173A3" w14:textId="77777777" w:rsidR="000417A3" w:rsidRPr="006F65D0" w:rsidRDefault="000417A3" w:rsidP="000417A3">
      <w:pPr>
        <w:pStyle w:val="Steps"/>
        <w:numPr>
          <w:ilvl w:val="0"/>
          <w:numId w:val="0"/>
        </w:numPr>
        <w:ind w:firstLine="720"/>
        <w:rPr>
          <w:i/>
        </w:rPr>
      </w:pPr>
      <w:r w:rsidRPr="006F65D0">
        <w:rPr>
          <w:i/>
        </w:rPr>
        <w:t xml:space="preserve">The head bag is Bag[ </w:t>
      </w:r>
      <w:r>
        <w:rPr>
          <w:i/>
        </w:rPr>
        <w:t>2 1 1</w:t>
      </w:r>
      <w:r w:rsidRPr="006F65D0">
        <w:rPr>
          <w:i/>
        </w:rPr>
        <w:t xml:space="preserve"> ]</w:t>
      </w:r>
    </w:p>
    <w:p w14:paraId="5529A46E" w14:textId="77777777" w:rsidR="000417A3" w:rsidRPr="006F65D0" w:rsidRDefault="000417A3" w:rsidP="000417A3">
      <w:pPr>
        <w:pStyle w:val="Steps"/>
        <w:numPr>
          <w:ilvl w:val="0"/>
          <w:numId w:val="0"/>
        </w:numPr>
        <w:ind w:firstLine="720"/>
        <w:rPr>
          <w:i/>
        </w:rPr>
      </w:pPr>
      <w:r w:rsidRPr="006F65D0">
        <w:rPr>
          <w:i/>
        </w:rPr>
        <w:t xml:space="preserve">The head bag is Bag[ </w:t>
      </w:r>
      <w:r>
        <w:rPr>
          <w:i/>
        </w:rPr>
        <w:t>2 1</w:t>
      </w:r>
      <w:r w:rsidRPr="006F65D0">
        <w:rPr>
          <w:i/>
        </w:rPr>
        <w:t xml:space="preserve"> ]</w:t>
      </w:r>
    </w:p>
    <w:p w14:paraId="4BFA79AD" w14:textId="77777777" w:rsidR="000417A3" w:rsidRPr="006F65D0" w:rsidRDefault="000417A3" w:rsidP="000417A3">
      <w:pPr>
        <w:pStyle w:val="Steps"/>
        <w:numPr>
          <w:ilvl w:val="0"/>
          <w:numId w:val="0"/>
        </w:numPr>
        <w:ind w:firstLine="720"/>
        <w:rPr>
          <w:i/>
        </w:rPr>
      </w:pPr>
      <w:r w:rsidRPr="006F65D0">
        <w:rPr>
          <w:i/>
        </w:rPr>
        <w:t xml:space="preserve">The head bag is Bag[ </w:t>
      </w:r>
      <w:r>
        <w:rPr>
          <w:i/>
        </w:rPr>
        <w:t>2</w:t>
      </w:r>
      <w:r w:rsidRPr="006F65D0">
        <w:rPr>
          <w:i/>
        </w:rPr>
        <w:t xml:space="preserve"> ]</w:t>
      </w:r>
    </w:p>
    <w:p w14:paraId="3B92BBEA" w14:textId="77777777" w:rsidR="000417A3" w:rsidRPr="006F65D0" w:rsidRDefault="000417A3" w:rsidP="000417A3">
      <w:pPr>
        <w:pStyle w:val="Steps"/>
        <w:numPr>
          <w:ilvl w:val="0"/>
          <w:numId w:val="0"/>
        </w:numPr>
        <w:ind w:firstLine="720"/>
        <w:rPr>
          <w:i/>
        </w:rPr>
      </w:pPr>
      <w:r w:rsidRPr="006F65D0">
        <w:rPr>
          <w:i/>
        </w:rPr>
        <w:t xml:space="preserve">The head bag is Bag[ </w:t>
      </w:r>
      <w:r>
        <w:rPr>
          <w:i/>
        </w:rPr>
        <w:t>1 1</w:t>
      </w:r>
      <w:r w:rsidRPr="006F65D0">
        <w:rPr>
          <w:i/>
        </w:rPr>
        <w:t xml:space="preserve"> ]</w:t>
      </w:r>
    </w:p>
    <w:p w14:paraId="073FC7A5" w14:textId="43DC49D2" w:rsidR="000417A3" w:rsidRPr="006F65D0" w:rsidRDefault="000417A3" w:rsidP="000417A3">
      <w:pPr>
        <w:pStyle w:val="Steps"/>
        <w:numPr>
          <w:ilvl w:val="0"/>
          <w:numId w:val="0"/>
        </w:numPr>
        <w:ind w:firstLine="720"/>
        <w:rPr>
          <w:i/>
        </w:rPr>
      </w:pPr>
      <w:r w:rsidRPr="006F65D0">
        <w:rPr>
          <w:i/>
        </w:rPr>
        <w:t xml:space="preserve">The head bag is Bag[ </w:t>
      </w:r>
      <w:r>
        <w:rPr>
          <w:i/>
        </w:rPr>
        <w:t>1</w:t>
      </w:r>
      <w:r w:rsidRPr="006F65D0">
        <w:rPr>
          <w:i/>
        </w:rPr>
        <w:t xml:space="preserve"> ]</w:t>
      </w:r>
    </w:p>
    <w:p w14:paraId="34DAAAEE" w14:textId="7508E390" w:rsidR="000417A3" w:rsidRPr="006F65D0" w:rsidRDefault="000417A3" w:rsidP="000417A3">
      <w:pPr>
        <w:pStyle w:val="Steps"/>
        <w:numPr>
          <w:ilvl w:val="0"/>
          <w:numId w:val="0"/>
        </w:numPr>
        <w:ind w:firstLine="720"/>
        <w:rPr>
          <w:i/>
        </w:rPr>
      </w:pPr>
      <w:r w:rsidRPr="006F65D0">
        <w:rPr>
          <w:i/>
        </w:rPr>
        <w:t>The head bag is Bag[  ]</w:t>
      </w:r>
    </w:p>
    <w:p w14:paraId="08AB4BE5" w14:textId="68E07CA2" w:rsidR="000417A3" w:rsidRDefault="000417A3" w:rsidP="000417A3">
      <w:pPr>
        <w:pStyle w:val="Steps"/>
        <w:numPr>
          <w:ilvl w:val="0"/>
          <w:numId w:val="0"/>
        </w:numPr>
        <w:ind w:firstLine="720"/>
        <w:rPr>
          <w:i/>
        </w:rPr>
      </w:pPr>
      <w:r w:rsidRPr="006F65D0">
        <w:rPr>
          <w:i/>
        </w:rPr>
        <w:t>T</w:t>
      </w:r>
      <w:r>
        <w:rPr>
          <w:i/>
        </w:rPr>
        <w:t>he number of chops required is 7</w:t>
      </w:r>
      <w:r w:rsidRPr="006F65D0">
        <w:rPr>
          <w:i/>
        </w:rPr>
        <w:t xml:space="preserve"> </w:t>
      </w:r>
    </w:p>
    <w:p w14:paraId="2E8B4338" w14:textId="77777777" w:rsidR="000417A3" w:rsidRDefault="000417A3" w:rsidP="000417A3">
      <w:pPr>
        <w:pStyle w:val="Steps"/>
        <w:numPr>
          <w:ilvl w:val="0"/>
          <w:numId w:val="0"/>
        </w:numPr>
        <w:ind w:firstLine="720"/>
        <w:rPr>
          <w:i/>
        </w:rPr>
      </w:pPr>
    </w:p>
    <w:p w14:paraId="2F9E8992" w14:textId="4A6B3E50" w:rsidR="000417A3" w:rsidRDefault="000417A3" w:rsidP="000417A3">
      <w:pPr>
        <w:pStyle w:val="Steps"/>
        <w:numPr>
          <w:ilvl w:val="0"/>
          <w:numId w:val="0"/>
        </w:numPr>
        <w:rPr>
          <w:i/>
        </w:rPr>
      </w:pPr>
      <w:r>
        <w:rPr>
          <w:i/>
        </w:rPr>
        <w:t>Check the sequence of steps and verify that the work done was 7.</w:t>
      </w:r>
    </w:p>
    <w:p w14:paraId="1490BD55" w14:textId="77777777" w:rsidR="008F04D0" w:rsidRDefault="008F04D0">
      <w:pPr>
        <w:pStyle w:val="Steps"/>
        <w:numPr>
          <w:ilvl w:val="0"/>
          <w:numId w:val="0"/>
        </w:numPr>
        <w:rPr>
          <w:i/>
        </w:rPr>
      </w:pPr>
    </w:p>
    <w:p w14:paraId="7648EED1" w14:textId="77777777" w:rsidR="00BF2264" w:rsidRDefault="00BF2264" w:rsidP="00BF2264">
      <w:pPr>
        <w:pStyle w:val="Steps"/>
        <w:numPr>
          <w:ilvl w:val="0"/>
          <w:numId w:val="0"/>
        </w:numPr>
        <w:rPr>
          <w:i/>
        </w:rPr>
      </w:pPr>
      <w:r>
        <w:rPr>
          <w:i/>
        </w:rPr>
        <w:t>Run the program again using 4 for the size of the initial head.  The work done should be 15.</w:t>
      </w:r>
    </w:p>
    <w:p w14:paraId="66FEBDB6" w14:textId="14D15F85" w:rsidR="00BF2264" w:rsidRDefault="00BF2264" w:rsidP="00BF2264">
      <w:pPr>
        <w:pStyle w:val="Steps"/>
        <w:numPr>
          <w:ilvl w:val="0"/>
          <w:numId w:val="0"/>
        </w:numPr>
        <w:rPr>
          <w:i/>
        </w:rPr>
      </w:pPr>
      <w:r>
        <w:rPr>
          <w:i/>
        </w:rPr>
        <w:t>Run the program again using 5 for the size of the initial head.  The work done should be 25.</w:t>
      </w:r>
    </w:p>
    <w:p w14:paraId="24D21826" w14:textId="1DED6954" w:rsidR="00BF2264" w:rsidRDefault="00BF2264" w:rsidP="00BF2264">
      <w:pPr>
        <w:pStyle w:val="Steps"/>
        <w:numPr>
          <w:ilvl w:val="0"/>
          <w:numId w:val="0"/>
        </w:numPr>
        <w:rPr>
          <w:i/>
        </w:rPr>
      </w:pPr>
      <w:r>
        <w:rPr>
          <w:i/>
        </w:rPr>
        <w:t xml:space="preserve">Run the program again using 6 for the size of the initial head.  The work done should be 25.  </w:t>
      </w:r>
    </w:p>
    <w:p w14:paraId="2731AF2E" w14:textId="5518AA6C" w:rsidR="00BF2264" w:rsidRDefault="00BF2264" w:rsidP="00BF2264">
      <w:pPr>
        <w:pStyle w:val="Steps"/>
        <w:numPr>
          <w:ilvl w:val="0"/>
          <w:numId w:val="0"/>
        </w:numPr>
        <w:rPr>
          <w:i/>
        </w:rPr>
      </w:pPr>
      <w:r>
        <w:rPr>
          <w:i/>
        </w:rPr>
        <w:t>Run the program again using 7 for the size of the initial head.  The work done should be 25.</w:t>
      </w:r>
    </w:p>
    <w:p w14:paraId="048D3FF5" w14:textId="77777777" w:rsidR="00BF2264" w:rsidRDefault="00BF2264" w:rsidP="00BF2264">
      <w:pPr>
        <w:pStyle w:val="Steps"/>
        <w:numPr>
          <w:ilvl w:val="0"/>
          <w:numId w:val="0"/>
        </w:numPr>
        <w:rPr>
          <w:i/>
        </w:rPr>
      </w:pPr>
    </w:p>
    <w:p w14:paraId="39DB3D39" w14:textId="2AC8756C" w:rsidR="00BF2264" w:rsidRDefault="00BF2264" w:rsidP="00BF2264">
      <w:pPr>
        <w:pStyle w:val="Steps"/>
        <w:numPr>
          <w:ilvl w:val="0"/>
          <w:numId w:val="0"/>
        </w:numPr>
        <w:rPr>
          <w:i/>
        </w:rPr>
      </w:pPr>
      <w:r>
        <w:rPr>
          <w:i/>
        </w:rPr>
        <w:t>Notice that for any input over 4, the work done is always 25.  This is caused by an overflow of the work bag.</w:t>
      </w:r>
    </w:p>
    <w:p w14:paraId="2AF53675" w14:textId="381A3AC6" w:rsidR="00BF2264" w:rsidRDefault="00BF2264" w:rsidP="00BF2264">
      <w:pPr>
        <w:pStyle w:val="Steps"/>
        <w:numPr>
          <w:ilvl w:val="0"/>
          <w:numId w:val="0"/>
        </w:numPr>
        <w:rPr>
          <w:i/>
        </w:rPr>
      </w:pPr>
      <w:r>
        <w:rPr>
          <w:i/>
        </w:rPr>
        <w:t xml:space="preserve">  </w:t>
      </w:r>
    </w:p>
    <w:p w14:paraId="0FBC1683" w14:textId="20D41DF0" w:rsidR="008F04D0" w:rsidRDefault="00BF2264">
      <w:pPr>
        <w:pStyle w:val="Steps"/>
        <w:numPr>
          <w:ilvl w:val="0"/>
          <w:numId w:val="0"/>
        </w:numPr>
        <w:rPr>
          <w:i/>
        </w:rPr>
      </w:pPr>
      <w:r>
        <w:rPr>
          <w:i/>
        </w:rPr>
        <w:t>For the final checkpoint we want to fix the code so that</w:t>
      </w:r>
      <w:r w:rsidR="00A943B5">
        <w:rPr>
          <w:i/>
        </w:rPr>
        <w:t xml:space="preserve"> </w:t>
      </w:r>
      <w:r>
        <w:rPr>
          <w:i/>
        </w:rPr>
        <w:t>if there is an overflow, we stop the simulation and report the issue</w:t>
      </w:r>
      <w:r w:rsidR="00A943B5">
        <w:rPr>
          <w:i/>
        </w:rPr>
        <w:t>.</w:t>
      </w:r>
    </w:p>
    <w:p w14:paraId="3DB84EA5" w14:textId="77777777" w:rsidR="008F04D0" w:rsidRDefault="008F04D0"/>
    <w:p w14:paraId="00344D2F" w14:textId="141463C0" w:rsidR="00BF2264" w:rsidRDefault="00BF2264" w:rsidP="00BF2264">
      <w:pPr>
        <w:pStyle w:val="Steps"/>
      </w:pPr>
      <w:r>
        <w:t xml:space="preserve">Modify the </w:t>
      </w:r>
      <w:r>
        <w:rPr>
          <w:rFonts w:ascii="Courier" w:hAnsi="Courier"/>
          <w:sz w:val="18"/>
        </w:rPr>
        <w:t>simulationStep</w:t>
      </w:r>
      <w:r>
        <w:t xml:space="preserve">() method so that it will return </w:t>
      </w:r>
      <w:r>
        <w:rPr>
          <w:rFonts w:ascii="Courier" w:hAnsi="Courier"/>
          <w:sz w:val="18"/>
        </w:rPr>
        <w:t>false</w:t>
      </w:r>
      <w:r>
        <w:t xml:space="preserve"> if either bag overflows. You will need to capture the return value of eac</w:t>
      </w:r>
      <w:r w:rsidR="00170D8D">
        <w:t>h</w:t>
      </w:r>
      <w:r>
        <w:t xml:space="preserve"> call to the </w:t>
      </w:r>
      <w:r>
        <w:rPr>
          <w:rFonts w:ascii="Courier" w:hAnsi="Courier"/>
          <w:sz w:val="18"/>
        </w:rPr>
        <w:t>add()</w:t>
      </w:r>
      <w:r>
        <w:t xml:space="preserve"> method. </w:t>
      </w:r>
    </w:p>
    <w:p w14:paraId="6F147E0B" w14:textId="77777777" w:rsidR="00BF2264" w:rsidRDefault="00BF2264"/>
    <w:p w14:paraId="30514BB4" w14:textId="7EBC2EF8" w:rsidR="00BF2264" w:rsidRDefault="00BF2264" w:rsidP="00BF2264">
      <w:pPr>
        <w:pStyle w:val="Steps"/>
      </w:pPr>
      <w:r>
        <w:t xml:space="preserve">Modify the while loop in the </w:t>
      </w:r>
      <w:r>
        <w:rPr>
          <w:rFonts w:ascii="Courier" w:hAnsi="Courier"/>
          <w:sz w:val="18"/>
        </w:rPr>
        <w:t>main</w:t>
      </w:r>
      <w:r>
        <w:t xml:space="preserve">() method so that </w:t>
      </w:r>
      <w:r w:rsidR="00E568F7">
        <w:t>it only continues if</w:t>
      </w:r>
      <w:r w:rsidR="00E568F7">
        <w:rPr>
          <w:rFonts w:ascii="Courier" w:hAnsi="Courier"/>
          <w:sz w:val="18"/>
        </w:rPr>
        <w:t xml:space="preserve"> noOverflow</w:t>
      </w:r>
      <w:r w:rsidR="00E568F7">
        <w:t xml:space="preserve"> is true.</w:t>
      </w:r>
    </w:p>
    <w:p w14:paraId="1A4D8235" w14:textId="77777777" w:rsidR="00E568F7" w:rsidRDefault="00E568F7" w:rsidP="00E568F7">
      <w:pPr>
        <w:pStyle w:val="Steps"/>
        <w:numPr>
          <w:ilvl w:val="0"/>
          <w:numId w:val="0"/>
        </w:numPr>
      </w:pPr>
    </w:p>
    <w:p w14:paraId="17323A4C" w14:textId="7D915485" w:rsidR="00E568F7" w:rsidRDefault="00E568F7" w:rsidP="00BF2264">
      <w:pPr>
        <w:pStyle w:val="Steps"/>
      </w:pPr>
      <w:r>
        <w:t xml:space="preserve">Capture the return value from the call to the </w:t>
      </w:r>
      <w:r>
        <w:rPr>
          <w:rFonts w:ascii="Courier" w:hAnsi="Courier"/>
          <w:sz w:val="18"/>
        </w:rPr>
        <w:t>simulationStep</w:t>
      </w:r>
      <w:r>
        <w:t xml:space="preserve">() methods and use it to set </w:t>
      </w:r>
      <w:r>
        <w:rPr>
          <w:rFonts w:ascii="Courier" w:hAnsi="Courier"/>
          <w:sz w:val="18"/>
        </w:rPr>
        <w:t>noOverflow</w:t>
      </w:r>
      <w:r>
        <w:t xml:space="preserve"> correctly.</w:t>
      </w:r>
    </w:p>
    <w:p w14:paraId="417493A7" w14:textId="77777777" w:rsidR="00BF2264" w:rsidRDefault="00BF2264"/>
    <w:p w14:paraId="57D8CD3F" w14:textId="29AD1383" w:rsidR="00E568F7" w:rsidRDefault="00E568F7" w:rsidP="00E568F7">
      <w:pPr>
        <w:pStyle w:val="Steps"/>
        <w:numPr>
          <w:ilvl w:val="0"/>
          <w:numId w:val="0"/>
        </w:numPr>
        <w:rPr>
          <w:i/>
        </w:rPr>
      </w:pPr>
      <w:r>
        <w:rPr>
          <w:i/>
        </w:rPr>
        <w:t>Final checkpoint: Compile and run the program.  Enter 3 for the size of the initial head.  The program should print something similar to</w:t>
      </w:r>
    </w:p>
    <w:p w14:paraId="3346C05B"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3</w:t>
      </w:r>
      <w:r w:rsidRPr="006F65D0">
        <w:rPr>
          <w:i/>
        </w:rPr>
        <w:t xml:space="preserve"> ]</w:t>
      </w:r>
    </w:p>
    <w:p w14:paraId="3C4E2E10"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2 2</w:t>
      </w:r>
      <w:r w:rsidRPr="006F65D0">
        <w:rPr>
          <w:i/>
        </w:rPr>
        <w:t xml:space="preserve"> ]</w:t>
      </w:r>
    </w:p>
    <w:p w14:paraId="1E49EED6"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2 1 1</w:t>
      </w:r>
      <w:r w:rsidRPr="006F65D0">
        <w:rPr>
          <w:i/>
        </w:rPr>
        <w:t xml:space="preserve"> ]</w:t>
      </w:r>
    </w:p>
    <w:p w14:paraId="155C451D"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2 1</w:t>
      </w:r>
      <w:r w:rsidRPr="006F65D0">
        <w:rPr>
          <w:i/>
        </w:rPr>
        <w:t xml:space="preserve"> ]</w:t>
      </w:r>
    </w:p>
    <w:p w14:paraId="0FD413F3"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2</w:t>
      </w:r>
      <w:r w:rsidRPr="006F65D0">
        <w:rPr>
          <w:i/>
        </w:rPr>
        <w:t xml:space="preserve"> ]</w:t>
      </w:r>
    </w:p>
    <w:p w14:paraId="560DFD69"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1 1</w:t>
      </w:r>
      <w:r w:rsidRPr="006F65D0">
        <w:rPr>
          <w:i/>
        </w:rPr>
        <w:t xml:space="preserve"> ]</w:t>
      </w:r>
    </w:p>
    <w:p w14:paraId="71BF7E75" w14:textId="77777777" w:rsidR="00E568F7" w:rsidRPr="006F65D0" w:rsidRDefault="00E568F7" w:rsidP="00E568F7">
      <w:pPr>
        <w:pStyle w:val="Steps"/>
        <w:numPr>
          <w:ilvl w:val="0"/>
          <w:numId w:val="0"/>
        </w:numPr>
        <w:ind w:firstLine="720"/>
        <w:rPr>
          <w:i/>
        </w:rPr>
      </w:pPr>
      <w:r w:rsidRPr="006F65D0">
        <w:rPr>
          <w:i/>
        </w:rPr>
        <w:t xml:space="preserve">The head bag is Bag[ </w:t>
      </w:r>
      <w:r>
        <w:rPr>
          <w:i/>
        </w:rPr>
        <w:t>1</w:t>
      </w:r>
      <w:r w:rsidRPr="006F65D0">
        <w:rPr>
          <w:i/>
        </w:rPr>
        <w:t xml:space="preserve"> ]</w:t>
      </w:r>
    </w:p>
    <w:p w14:paraId="5A633C1F" w14:textId="77777777" w:rsidR="00E568F7" w:rsidRPr="006F65D0" w:rsidRDefault="00E568F7" w:rsidP="00E568F7">
      <w:pPr>
        <w:pStyle w:val="Steps"/>
        <w:numPr>
          <w:ilvl w:val="0"/>
          <w:numId w:val="0"/>
        </w:numPr>
        <w:ind w:firstLine="720"/>
        <w:rPr>
          <w:i/>
        </w:rPr>
      </w:pPr>
      <w:r w:rsidRPr="006F65D0">
        <w:rPr>
          <w:i/>
        </w:rPr>
        <w:t>The head bag is Bag[  ]</w:t>
      </w:r>
    </w:p>
    <w:p w14:paraId="2C066793" w14:textId="77777777" w:rsidR="00E568F7" w:rsidRDefault="00E568F7" w:rsidP="00E568F7">
      <w:pPr>
        <w:pStyle w:val="Steps"/>
        <w:numPr>
          <w:ilvl w:val="0"/>
          <w:numId w:val="0"/>
        </w:numPr>
        <w:ind w:firstLine="720"/>
        <w:rPr>
          <w:i/>
        </w:rPr>
      </w:pPr>
      <w:r w:rsidRPr="006F65D0">
        <w:rPr>
          <w:i/>
        </w:rPr>
        <w:lastRenderedPageBreak/>
        <w:t>T</w:t>
      </w:r>
      <w:r>
        <w:rPr>
          <w:i/>
        </w:rPr>
        <w:t>he number of chops required is 7</w:t>
      </w:r>
      <w:r w:rsidRPr="006F65D0">
        <w:rPr>
          <w:i/>
        </w:rPr>
        <w:t xml:space="preserve"> </w:t>
      </w:r>
    </w:p>
    <w:p w14:paraId="0CC044FA" w14:textId="77777777" w:rsidR="00E568F7" w:rsidRDefault="00E568F7" w:rsidP="00E568F7">
      <w:pPr>
        <w:pStyle w:val="Steps"/>
        <w:numPr>
          <w:ilvl w:val="0"/>
          <w:numId w:val="0"/>
        </w:numPr>
        <w:ind w:firstLine="720"/>
        <w:rPr>
          <w:i/>
        </w:rPr>
      </w:pPr>
    </w:p>
    <w:p w14:paraId="20AE1029" w14:textId="77777777" w:rsidR="00E568F7" w:rsidRDefault="00E568F7" w:rsidP="00E568F7">
      <w:pPr>
        <w:pStyle w:val="Steps"/>
        <w:numPr>
          <w:ilvl w:val="0"/>
          <w:numId w:val="0"/>
        </w:numPr>
        <w:rPr>
          <w:i/>
        </w:rPr>
      </w:pPr>
    </w:p>
    <w:p w14:paraId="50AEC524" w14:textId="77777777" w:rsidR="00E568F7" w:rsidRDefault="00E568F7" w:rsidP="00E568F7">
      <w:pPr>
        <w:pStyle w:val="Steps"/>
        <w:numPr>
          <w:ilvl w:val="0"/>
          <w:numId w:val="0"/>
        </w:numPr>
        <w:rPr>
          <w:i/>
        </w:rPr>
      </w:pPr>
      <w:r>
        <w:rPr>
          <w:i/>
        </w:rPr>
        <w:t>Run the program again using 4 for the size of the initial head.  The work done should be 15.</w:t>
      </w:r>
    </w:p>
    <w:p w14:paraId="5BCDE485" w14:textId="73BB1747" w:rsidR="00E568F7" w:rsidRDefault="00E568F7" w:rsidP="00E568F7">
      <w:pPr>
        <w:pStyle w:val="Steps"/>
        <w:numPr>
          <w:ilvl w:val="0"/>
          <w:numId w:val="0"/>
        </w:numPr>
        <w:rPr>
          <w:i/>
        </w:rPr>
      </w:pPr>
      <w:r>
        <w:rPr>
          <w:i/>
        </w:rPr>
        <w:t>Run the program again using 5 for the size of the initial head.  You should get the computation ended early.</w:t>
      </w:r>
    </w:p>
    <w:p w14:paraId="04C4B87B" w14:textId="31B46AB1" w:rsidR="00E568F7" w:rsidRDefault="00E568F7" w:rsidP="00E568F7">
      <w:pPr>
        <w:pStyle w:val="Steps"/>
        <w:numPr>
          <w:ilvl w:val="0"/>
          <w:numId w:val="0"/>
        </w:numPr>
        <w:rPr>
          <w:i/>
        </w:rPr>
      </w:pPr>
      <w:r>
        <w:rPr>
          <w:i/>
        </w:rPr>
        <w:t>Run the program again using 6 for the size of the initial head.  You should get the computation ended early.</w:t>
      </w:r>
    </w:p>
    <w:p w14:paraId="09E60B52" w14:textId="1DE2C3C3" w:rsidR="00E568F7" w:rsidRDefault="00E568F7" w:rsidP="00E568F7">
      <w:pPr>
        <w:pStyle w:val="Steps"/>
        <w:numPr>
          <w:ilvl w:val="0"/>
          <w:numId w:val="0"/>
        </w:numPr>
        <w:rPr>
          <w:i/>
        </w:rPr>
      </w:pPr>
      <w:r>
        <w:rPr>
          <w:i/>
        </w:rPr>
        <w:t>Run the program again using 7 for the size of the initial head.  You should get the computation ended early.</w:t>
      </w:r>
    </w:p>
    <w:p w14:paraId="3134F647" w14:textId="77777777" w:rsidR="00E568F7" w:rsidRDefault="00E568F7"/>
    <w:p w14:paraId="14DB985F" w14:textId="77777777" w:rsidR="00E568F7" w:rsidRDefault="00E568F7"/>
    <w:p w14:paraId="62ADEC7A" w14:textId="5B34A54A" w:rsidR="008F04D0" w:rsidRDefault="00E568F7">
      <w:pPr>
        <w:pStyle w:val="Heading3"/>
      </w:pPr>
      <w:r>
        <w:t>LongestCommonSubsequence</w:t>
      </w:r>
    </w:p>
    <w:p w14:paraId="31520FF7" w14:textId="77777777" w:rsidR="00E568F7" w:rsidRDefault="00A943B5">
      <w:r>
        <w:t xml:space="preserve">The skeleton of the </w:t>
      </w:r>
      <w:r w:rsidR="00E568F7">
        <w:rPr>
          <w:rFonts w:ascii="Courier" w:hAnsi="Courier"/>
          <w:sz w:val="18"/>
        </w:rPr>
        <w:t>LongestCommonSubsequence</w:t>
      </w:r>
      <w:r w:rsidR="00E568F7">
        <w:t xml:space="preserve"> class already exists and is in</w:t>
      </w:r>
    </w:p>
    <w:p w14:paraId="4555EAAC" w14:textId="343B52AB" w:rsidR="008F04D0" w:rsidRDefault="00E568F7">
      <w:r>
        <w:rPr>
          <w:rFonts w:ascii="Courier" w:hAnsi="Courier"/>
          <w:sz w:val="18"/>
        </w:rPr>
        <w:t>LongestCommonSubsequence</w:t>
      </w:r>
      <w:r w:rsidR="00A943B5">
        <w:rPr>
          <w:rFonts w:ascii="Courier" w:hAnsi="Courier"/>
          <w:i/>
          <w:sz w:val="18"/>
        </w:rPr>
        <w:t>.java</w:t>
      </w:r>
      <w:r w:rsidR="00A943B5">
        <w:t xml:space="preserve">.  </w:t>
      </w:r>
    </w:p>
    <w:p w14:paraId="0C18A6F9" w14:textId="77777777" w:rsidR="008F04D0" w:rsidRDefault="008F04D0"/>
    <w:p w14:paraId="28CA53CF" w14:textId="14BFA8E5" w:rsidR="008F04D0" w:rsidRDefault="00A943B5">
      <w:pPr>
        <w:pStyle w:val="Steps"/>
        <w:numPr>
          <w:ilvl w:val="0"/>
          <w:numId w:val="26"/>
        </w:numPr>
      </w:pPr>
      <w:r>
        <w:t xml:space="preserve">Look at the skeleton in </w:t>
      </w:r>
      <w:r w:rsidR="00E568F7">
        <w:rPr>
          <w:rFonts w:ascii="Courier" w:hAnsi="Courier"/>
          <w:sz w:val="18"/>
        </w:rPr>
        <w:t>LongestCommonSubsequence</w:t>
      </w:r>
      <w:r>
        <w:rPr>
          <w:rFonts w:ascii="Courier" w:hAnsi="Courier"/>
          <w:i/>
          <w:sz w:val="18"/>
        </w:rPr>
        <w:t>.java</w:t>
      </w:r>
      <w:r>
        <w:t>. Compile</w:t>
      </w:r>
      <w:r w:rsidR="00E568F7">
        <w:t xml:space="preserve"> and run</w:t>
      </w:r>
      <w:r>
        <w:t xml:space="preserve"> the </w:t>
      </w:r>
      <w:r>
        <w:rPr>
          <w:rFonts w:ascii="Courier" w:hAnsi="Courier"/>
          <w:sz w:val="18"/>
        </w:rPr>
        <w:t>main</w:t>
      </w:r>
      <w:r w:rsidR="00E568F7">
        <w:t xml:space="preserve"> method.</w:t>
      </w:r>
    </w:p>
    <w:p w14:paraId="74FDEC43" w14:textId="77777777" w:rsidR="008F04D0" w:rsidRDefault="008F04D0">
      <w:pPr>
        <w:pStyle w:val="Steps"/>
        <w:numPr>
          <w:ilvl w:val="0"/>
          <w:numId w:val="0"/>
        </w:numPr>
      </w:pPr>
    </w:p>
    <w:p w14:paraId="4C5DABCB" w14:textId="46228FF2" w:rsidR="008F04D0" w:rsidRDefault="00A943B5">
      <w:pPr>
        <w:pStyle w:val="Steps"/>
        <w:numPr>
          <w:ilvl w:val="0"/>
          <w:numId w:val="0"/>
        </w:numPr>
        <w:rPr>
          <w:i/>
        </w:rPr>
      </w:pPr>
      <w:r>
        <w:rPr>
          <w:i/>
        </w:rPr>
        <w:t>Checkpoint: If all has gone well, the program will ru</w:t>
      </w:r>
      <w:r w:rsidR="003F2946">
        <w:rPr>
          <w:i/>
        </w:rPr>
        <w:t>n and accept input. It will report that the strings to check is null and give the empty string as the longest common subsequence</w:t>
      </w:r>
      <w:r>
        <w:rPr>
          <w:i/>
        </w:rPr>
        <w:t xml:space="preserve">.  The goal now is to create the </w:t>
      </w:r>
      <w:r w:rsidR="00901C88">
        <w:rPr>
          <w:i/>
        </w:rPr>
        <w:t>bag</w:t>
      </w:r>
      <w:r>
        <w:rPr>
          <w:i/>
        </w:rPr>
        <w:t xml:space="preserve"> of </w:t>
      </w:r>
      <w:r w:rsidR="003F2946">
        <w:rPr>
          <w:i/>
        </w:rPr>
        <w:t>strings to check</w:t>
      </w:r>
      <w:r>
        <w:rPr>
          <w:i/>
        </w:rPr>
        <w:t>.</w:t>
      </w:r>
    </w:p>
    <w:p w14:paraId="4094627D" w14:textId="77777777" w:rsidR="008F04D0" w:rsidRDefault="008F04D0">
      <w:pPr>
        <w:pStyle w:val="Steps"/>
        <w:numPr>
          <w:ilvl w:val="0"/>
          <w:numId w:val="0"/>
        </w:numPr>
      </w:pPr>
    </w:p>
    <w:p w14:paraId="179323CA" w14:textId="5551E724" w:rsidR="008F04D0" w:rsidRDefault="00A943B5">
      <w:pPr>
        <w:pStyle w:val="Steps"/>
        <w:numPr>
          <w:ilvl w:val="0"/>
          <w:numId w:val="26"/>
        </w:numPr>
      </w:pPr>
      <w:r>
        <w:t xml:space="preserve">In </w:t>
      </w:r>
      <w:r>
        <w:rPr>
          <w:rFonts w:ascii="Courier" w:hAnsi="Courier"/>
          <w:sz w:val="18"/>
        </w:rPr>
        <w:t>main</w:t>
      </w:r>
      <w:r>
        <w:t xml:space="preserve"> </w:t>
      </w:r>
      <w:r w:rsidR="003F2946">
        <w:t xml:space="preserve">create a new bag and assign it to </w:t>
      </w:r>
      <w:r w:rsidR="003F2946">
        <w:rPr>
          <w:rFonts w:ascii="Courier" w:hAnsi="Courier"/>
          <w:sz w:val="18"/>
        </w:rPr>
        <w:t>toCheckContainer</w:t>
      </w:r>
      <w:r>
        <w:t xml:space="preserve">.  Add in the </w:t>
      </w:r>
      <w:r w:rsidR="003F2946">
        <w:t xml:space="preserve">string </w:t>
      </w:r>
      <w:r w:rsidR="003F2946">
        <w:rPr>
          <w:rFonts w:ascii="Courier" w:hAnsi="Courier"/>
          <w:sz w:val="18"/>
        </w:rPr>
        <w:t>first</w:t>
      </w:r>
      <w:r>
        <w:t>.</w:t>
      </w:r>
    </w:p>
    <w:p w14:paraId="02D0AFB6" w14:textId="77777777" w:rsidR="008F04D0" w:rsidRDefault="008F04D0">
      <w:pPr>
        <w:pStyle w:val="Steps"/>
        <w:numPr>
          <w:ilvl w:val="0"/>
          <w:numId w:val="0"/>
        </w:numPr>
      </w:pPr>
    </w:p>
    <w:p w14:paraId="1AF19CDB" w14:textId="560A5BEC" w:rsidR="008F04D0" w:rsidRDefault="00A943B5">
      <w:pPr>
        <w:pStyle w:val="Steps"/>
        <w:numPr>
          <w:ilvl w:val="0"/>
          <w:numId w:val="26"/>
        </w:numPr>
      </w:pPr>
      <w:r>
        <w:t xml:space="preserve">Print out </w:t>
      </w:r>
      <w:r w:rsidR="003F2946">
        <w:t>the bag</w:t>
      </w:r>
      <w:r>
        <w:t xml:space="preserve"> </w:t>
      </w:r>
      <w:r w:rsidR="003F2946">
        <w:rPr>
          <w:rFonts w:ascii="Courier" w:hAnsi="Courier"/>
          <w:sz w:val="18"/>
        </w:rPr>
        <w:t>toCheckContainer</w:t>
      </w:r>
      <w:r>
        <w:t>.</w:t>
      </w:r>
    </w:p>
    <w:p w14:paraId="421B38D4" w14:textId="77777777" w:rsidR="008F04D0" w:rsidRDefault="008F04D0">
      <w:pPr>
        <w:pStyle w:val="Steps"/>
        <w:numPr>
          <w:ilvl w:val="0"/>
          <w:numId w:val="0"/>
        </w:numPr>
        <w:rPr>
          <w:i/>
        </w:rPr>
      </w:pPr>
    </w:p>
    <w:p w14:paraId="2960017F" w14:textId="2C5D6814" w:rsidR="008F04D0" w:rsidRDefault="00A943B5">
      <w:pPr>
        <w:pStyle w:val="Steps"/>
        <w:numPr>
          <w:ilvl w:val="0"/>
          <w:numId w:val="0"/>
        </w:numPr>
        <w:rPr>
          <w:i/>
        </w:rPr>
      </w:pPr>
      <w:r>
        <w:rPr>
          <w:i/>
        </w:rPr>
        <w:t xml:space="preserve">Checkpoint: Compile and run the program.  Enter </w:t>
      </w:r>
      <w:r w:rsidR="003F2946">
        <w:rPr>
          <w:i/>
        </w:rPr>
        <w:t>ABD</w:t>
      </w:r>
      <w:r>
        <w:rPr>
          <w:i/>
        </w:rPr>
        <w:t xml:space="preserve"> </w:t>
      </w:r>
      <w:r w:rsidR="003F2946">
        <w:rPr>
          <w:i/>
        </w:rPr>
        <w:t>and BCD</w:t>
      </w:r>
      <w:r>
        <w:rPr>
          <w:i/>
        </w:rPr>
        <w:t xml:space="preserve"> </w:t>
      </w:r>
      <w:r w:rsidR="003F2946">
        <w:rPr>
          <w:i/>
        </w:rPr>
        <w:t>for the two strings.  You should see Bag</w:t>
      </w:r>
      <w:r w:rsidR="008D4CD9">
        <w:rPr>
          <w:i/>
        </w:rPr>
        <w:t xml:space="preserve"> </w:t>
      </w:r>
      <w:r w:rsidR="003F2946">
        <w:rPr>
          <w:i/>
        </w:rPr>
        <w:t>[ ABD ]</w:t>
      </w:r>
      <w:r>
        <w:rPr>
          <w:i/>
        </w:rPr>
        <w:t xml:space="preserve"> The next goal is to do </w:t>
      </w:r>
      <w:r w:rsidR="003F2946">
        <w:rPr>
          <w:i/>
        </w:rPr>
        <w:t>take a string from the bag and see if it is a subsequence of the input string second.</w:t>
      </w:r>
      <w:r>
        <w:rPr>
          <w:i/>
        </w:rPr>
        <w:t xml:space="preserve"> </w:t>
      </w:r>
      <w:r w:rsidR="00D94C10">
        <w:rPr>
          <w:i/>
        </w:rPr>
        <w:t xml:space="preserve"> This check will be encapsulated in the method isSubsequence().</w:t>
      </w:r>
    </w:p>
    <w:p w14:paraId="63262EDD" w14:textId="77777777" w:rsidR="008F04D0" w:rsidRDefault="008F04D0">
      <w:pPr>
        <w:pStyle w:val="Steps"/>
        <w:numPr>
          <w:ilvl w:val="0"/>
          <w:numId w:val="0"/>
        </w:numPr>
      </w:pPr>
    </w:p>
    <w:p w14:paraId="4AE0CA4C" w14:textId="0011CB57" w:rsidR="008F04D0" w:rsidRDefault="00C14A9C">
      <w:pPr>
        <w:pStyle w:val="Steps"/>
        <w:numPr>
          <w:ilvl w:val="0"/>
          <w:numId w:val="26"/>
        </w:numPr>
      </w:pPr>
      <w:r>
        <w:t>Refer</w:t>
      </w:r>
      <w:r w:rsidR="003E10D6">
        <w:t xml:space="preserve"> to the pre-lab exercises and </w:t>
      </w:r>
      <w:r w:rsidR="00D94C10">
        <w:t>complete the method</w:t>
      </w:r>
      <w:r w:rsidR="00A943B5">
        <w:t xml:space="preserve"> </w:t>
      </w:r>
      <w:r w:rsidR="00D94C10">
        <w:rPr>
          <w:rFonts w:ascii="Courier" w:hAnsi="Courier"/>
          <w:sz w:val="18"/>
        </w:rPr>
        <w:t>isSubsequence()</w:t>
      </w:r>
      <w:r w:rsidR="00A943B5">
        <w:t>.</w:t>
      </w:r>
    </w:p>
    <w:p w14:paraId="2CBDA2AC" w14:textId="77777777" w:rsidR="008F04D0" w:rsidRDefault="008F04D0">
      <w:pPr>
        <w:pStyle w:val="Steps"/>
        <w:numPr>
          <w:ilvl w:val="0"/>
          <w:numId w:val="0"/>
        </w:numPr>
      </w:pPr>
    </w:p>
    <w:p w14:paraId="310F6E77" w14:textId="2523DB08" w:rsidR="008F04D0" w:rsidRDefault="00A943B5" w:rsidP="00E93956">
      <w:pPr>
        <w:pStyle w:val="Steps"/>
        <w:numPr>
          <w:ilvl w:val="0"/>
          <w:numId w:val="26"/>
        </w:numPr>
      </w:pPr>
      <w:r>
        <w:t xml:space="preserve">Remove </w:t>
      </w:r>
      <w:r w:rsidR="00E93956">
        <w:t>an item</w:t>
      </w:r>
      <w:r>
        <w:t xml:space="preserve"> from </w:t>
      </w:r>
      <w:r w:rsidR="00E93956">
        <w:rPr>
          <w:rFonts w:ascii="Courier" w:hAnsi="Courier"/>
          <w:sz w:val="18"/>
        </w:rPr>
        <w:t>toCheckContainer</w:t>
      </w:r>
      <w:r w:rsidR="00E93956">
        <w:t xml:space="preserve"> </w:t>
      </w:r>
      <w:r>
        <w:t xml:space="preserve">and store it in an </w:t>
      </w:r>
      <w:r w:rsidR="00E93956">
        <w:rPr>
          <w:rFonts w:ascii="Courier" w:hAnsi="Courier"/>
          <w:sz w:val="18"/>
        </w:rPr>
        <w:t>String</w:t>
      </w:r>
      <w:r>
        <w:t xml:space="preserve"> variable. </w:t>
      </w:r>
    </w:p>
    <w:p w14:paraId="6B9683C4" w14:textId="77777777" w:rsidR="00E93956" w:rsidRDefault="00E93956" w:rsidP="00E93956">
      <w:pPr>
        <w:pStyle w:val="Steps"/>
        <w:numPr>
          <w:ilvl w:val="0"/>
          <w:numId w:val="0"/>
        </w:numPr>
      </w:pPr>
    </w:p>
    <w:p w14:paraId="380DA991" w14:textId="4FD0EFDB" w:rsidR="008F04D0" w:rsidRDefault="008D4CD9">
      <w:pPr>
        <w:pStyle w:val="Steps"/>
        <w:numPr>
          <w:ilvl w:val="0"/>
          <w:numId w:val="26"/>
        </w:numPr>
      </w:pPr>
      <w:r>
        <w:t>Call</w:t>
      </w:r>
      <w:r w:rsidR="00D94C10">
        <w:t xml:space="preserve"> the method </w:t>
      </w:r>
      <w:r w:rsidR="00D94C10">
        <w:rPr>
          <w:rFonts w:ascii="Courier" w:hAnsi="Courier"/>
          <w:sz w:val="18"/>
        </w:rPr>
        <w:t>isSubsequence</w:t>
      </w:r>
      <w:r w:rsidR="00D94C10">
        <w:t>() with the string you just removed from the bag and the second input</w:t>
      </w:r>
      <w:r w:rsidR="00A943B5">
        <w:t xml:space="preserve"> </w:t>
      </w:r>
      <w:r w:rsidR="00D94C10">
        <w:t>string</w:t>
      </w:r>
      <w:r w:rsidR="00A943B5">
        <w:t>.</w:t>
      </w:r>
      <w:r w:rsidR="00D94C10">
        <w:t xml:space="preserve">  If the method returned true, report that it was a subsequence</w:t>
      </w:r>
    </w:p>
    <w:p w14:paraId="7F2F0473" w14:textId="77777777" w:rsidR="008F04D0" w:rsidRDefault="008F04D0">
      <w:pPr>
        <w:pStyle w:val="Steps"/>
        <w:numPr>
          <w:ilvl w:val="0"/>
          <w:numId w:val="0"/>
        </w:numPr>
      </w:pPr>
    </w:p>
    <w:p w14:paraId="764CF356" w14:textId="77777777" w:rsidR="008F04D0" w:rsidRDefault="008F04D0">
      <w:pPr>
        <w:pStyle w:val="Steps"/>
        <w:numPr>
          <w:ilvl w:val="0"/>
          <w:numId w:val="0"/>
        </w:numPr>
        <w:rPr>
          <w:i/>
        </w:rPr>
      </w:pPr>
    </w:p>
    <w:p w14:paraId="29B20251" w14:textId="075D5058" w:rsidR="00D94C10" w:rsidRDefault="00A943B5">
      <w:pPr>
        <w:pStyle w:val="Steps"/>
        <w:numPr>
          <w:ilvl w:val="0"/>
          <w:numId w:val="0"/>
        </w:numPr>
        <w:rPr>
          <w:i/>
        </w:rPr>
      </w:pPr>
      <w:r>
        <w:rPr>
          <w:i/>
        </w:rPr>
        <w:t xml:space="preserve">Checkpoint: Compile and run the program.  Enter </w:t>
      </w:r>
      <w:r w:rsidR="00C15E30">
        <w:rPr>
          <w:i/>
        </w:rPr>
        <w:t>A</w:t>
      </w:r>
      <w:r>
        <w:rPr>
          <w:i/>
        </w:rPr>
        <w:t xml:space="preserve"> </w:t>
      </w:r>
      <w:r w:rsidR="00D94C10">
        <w:rPr>
          <w:i/>
        </w:rPr>
        <w:t>and ABC</w:t>
      </w:r>
      <w:r>
        <w:rPr>
          <w:i/>
        </w:rPr>
        <w:t xml:space="preserve"> </w:t>
      </w:r>
      <w:r w:rsidR="00D94C10">
        <w:rPr>
          <w:i/>
        </w:rPr>
        <w:t>for the two input strings</w:t>
      </w:r>
      <w:r>
        <w:rPr>
          <w:i/>
        </w:rPr>
        <w:t xml:space="preserve">.  The </w:t>
      </w:r>
      <w:r w:rsidR="00D94C10">
        <w:rPr>
          <w:i/>
        </w:rPr>
        <w:t xml:space="preserve">code should report that it was a subseqence.  The following are some pairs of strings and the expected result. </w:t>
      </w:r>
    </w:p>
    <w:p w14:paraId="2D59A832" w14:textId="5606D776" w:rsidR="00C15E30" w:rsidRDefault="00C15E30" w:rsidP="00C15E30">
      <w:pPr>
        <w:pStyle w:val="Steps"/>
        <w:numPr>
          <w:ilvl w:val="0"/>
          <w:numId w:val="0"/>
        </w:numPr>
        <w:rPr>
          <w:i/>
        </w:rPr>
      </w:pPr>
      <w:r>
        <w:rPr>
          <w:i/>
        </w:rPr>
        <w:tab/>
      </w:r>
      <w:r>
        <w:rPr>
          <w:i/>
        </w:rPr>
        <w:tab/>
        <w:t>D</w:t>
      </w:r>
      <w:r>
        <w:rPr>
          <w:i/>
        </w:rPr>
        <w:tab/>
        <w:t>ABC</w:t>
      </w:r>
      <w:r>
        <w:rPr>
          <w:i/>
        </w:rPr>
        <w:tab/>
      </w:r>
      <w:r>
        <w:rPr>
          <w:i/>
        </w:rPr>
        <w:tab/>
        <w:t>no</w:t>
      </w:r>
    </w:p>
    <w:p w14:paraId="6EAFC224" w14:textId="77777777" w:rsidR="003E10D6" w:rsidRDefault="003E10D6" w:rsidP="003E10D6">
      <w:pPr>
        <w:pStyle w:val="Steps"/>
        <w:numPr>
          <w:ilvl w:val="0"/>
          <w:numId w:val="0"/>
        </w:numPr>
        <w:rPr>
          <w:i/>
        </w:rPr>
      </w:pPr>
      <w:r>
        <w:rPr>
          <w:i/>
        </w:rPr>
        <w:tab/>
      </w:r>
      <w:r>
        <w:rPr>
          <w:i/>
        </w:rPr>
        <w:tab/>
        <w:t>AA</w:t>
      </w:r>
      <w:r>
        <w:rPr>
          <w:i/>
        </w:rPr>
        <w:tab/>
        <w:t>ABA</w:t>
      </w:r>
      <w:r>
        <w:rPr>
          <w:i/>
        </w:rPr>
        <w:tab/>
      </w:r>
      <w:r>
        <w:rPr>
          <w:i/>
        </w:rPr>
        <w:tab/>
        <w:t>yes</w:t>
      </w:r>
    </w:p>
    <w:p w14:paraId="74E29378" w14:textId="77777777" w:rsidR="003E10D6" w:rsidRDefault="003E10D6" w:rsidP="003E10D6">
      <w:pPr>
        <w:pStyle w:val="Steps"/>
        <w:numPr>
          <w:ilvl w:val="0"/>
          <w:numId w:val="0"/>
        </w:numPr>
        <w:rPr>
          <w:i/>
        </w:rPr>
      </w:pPr>
      <w:r>
        <w:rPr>
          <w:i/>
        </w:rPr>
        <w:tab/>
      </w:r>
      <w:r>
        <w:rPr>
          <w:i/>
        </w:rPr>
        <w:tab/>
        <w:t>AA</w:t>
      </w:r>
      <w:r>
        <w:rPr>
          <w:i/>
        </w:rPr>
        <w:tab/>
        <w:t>AAA</w:t>
      </w:r>
      <w:r>
        <w:rPr>
          <w:i/>
        </w:rPr>
        <w:tab/>
      </w:r>
      <w:r>
        <w:rPr>
          <w:i/>
        </w:rPr>
        <w:tab/>
        <w:t>yes</w:t>
      </w:r>
    </w:p>
    <w:p w14:paraId="417B96EA" w14:textId="77777777" w:rsidR="003E10D6" w:rsidRDefault="003E10D6" w:rsidP="003E10D6">
      <w:pPr>
        <w:pStyle w:val="Steps"/>
        <w:numPr>
          <w:ilvl w:val="0"/>
          <w:numId w:val="0"/>
        </w:numPr>
        <w:rPr>
          <w:i/>
        </w:rPr>
      </w:pPr>
      <w:r>
        <w:rPr>
          <w:i/>
        </w:rPr>
        <w:tab/>
      </w:r>
      <w:r>
        <w:rPr>
          <w:i/>
        </w:rPr>
        <w:tab/>
        <w:t>AABC</w:t>
      </w:r>
      <w:r>
        <w:rPr>
          <w:i/>
        </w:rPr>
        <w:tab/>
        <w:t>ABBC</w:t>
      </w:r>
      <w:r>
        <w:rPr>
          <w:i/>
        </w:rPr>
        <w:tab/>
      </w:r>
      <w:r>
        <w:rPr>
          <w:i/>
        </w:rPr>
        <w:tab/>
        <w:t>no</w:t>
      </w:r>
    </w:p>
    <w:p w14:paraId="0E056BC5" w14:textId="77777777" w:rsidR="003E10D6" w:rsidRDefault="003E10D6" w:rsidP="003E10D6">
      <w:pPr>
        <w:pStyle w:val="Steps"/>
        <w:numPr>
          <w:ilvl w:val="0"/>
          <w:numId w:val="0"/>
        </w:numPr>
        <w:rPr>
          <w:i/>
        </w:rPr>
      </w:pPr>
      <w:r>
        <w:rPr>
          <w:i/>
        </w:rPr>
        <w:tab/>
      </w:r>
      <w:r>
        <w:rPr>
          <w:i/>
        </w:rPr>
        <w:tab/>
        <w:t>ABBC</w:t>
      </w:r>
      <w:r>
        <w:rPr>
          <w:i/>
        </w:rPr>
        <w:tab/>
        <w:t>ABCC</w:t>
      </w:r>
      <w:r>
        <w:rPr>
          <w:i/>
        </w:rPr>
        <w:tab/>
      </w:r>
      <w:r>
        <w:rPr>
          <w:i/>
        </w:rPr>
        <w:tab/>
        <w:t>no</w:t>
      </w:r>
    </w:p>
    <w:p w14:paraId="01041AE5" w14:textId="50AEB7E3" w:rsidR="003E10D6" w:rsidRDefault="003E10D6" w:rsidP="003E10D6">
      <w:pPr>
        <w:pStyle w:val="Steps"/>
        <w:numPr>
          <w:ilvl w:val="0"/>
          <w:numId w:val="0"/>
        </w:numPr>
        <w:rPr>
          <w:i/>
        </w:rPr>
      </w:pPr>
      <w:r>
        <w:rPr>
          <w:i/>
        </w:rPr>
        <w:tab/>
      </w:r>
      <w:r>
        <w:rPr>
          <w:i/>
        </w:rPr>
        <w:tab/>
        <w:t>ABCC</w:t>
      </w:r>
      <w:r>
        <w:rPr>
          <w:i/>
        </w:rPr>
        <w:tab/>
        <w:t>CABAC</w:t>
      </w:r>
      <w:r>
        <w:rPr>
          <w:i/>
        </w:rPr>
        <w:tab/>
      </w:r>
      <w:r>
        <w:rPr>
          <w:i/>
        </w:rPr>
        <w:tab/>
        <w:t>no</w:t>
      </w:r>
    </w:p>
    <w:p w14:paraId="1A5B14B0" w14:textId="7DA332C5" w:rsidR="00C15E30" w:rsidRDefault="00C15E30">
      <w:pPr>
        <w:pStyle w:val="Steps"/>
        <w:numPr>
          <w:ilvl w:val="0"/>
          <w:numId w:val="0"/>
        </w:numPr>
        <w:rPr>
          <w:i/>
        </w:rPr>
      </w:pPr>
      <w:r>
        <w:rPr>
          <w:i/>
        </w:rPr>
        <w:tab/>
      </w:r>
      <w:r>
        <w:rPr>
          <w:i/>
        </w:rPr>
        <w:tab/>
        <w:t>ABA</w:t>
      </w:r>
      <w:r>
        <w:rPr>
          <w:i/>
        </w:rPr>
        <w:tab/>
        <w:t>AA</w:t>
      </w:r>
      <w:r>
        <w:rPr>
          <w:i/>
        </w:rPr>
        <w:tab/>
      </w:r>
      <w:r>
        <w:rPr>
          <w:i/>
        </w:rPr>
        <w:tab/>
        <w:t>no</w:t>
      </w:r>
    </w:p>
    <w:p w14:paraId="450111D4" w14:textId="77777777" w:rsidR="00C15E30" w:rsidRDefault="00C15E30" w:rsidP="00C15E30">
      <w:pPr>
        <w:pStyle w:val="Steps"/>
        <w:numPr>
          <w:ilvl w:val="0"/>
          <w:numId w:val="0"/>
        </w:numPr>
        <w:rPr>
          <w:i/>
        </w:rPr>
      </w:pPr>
      <w:r>
        <w:rPr>
          <w:i/>
        </w:rPr>
        <w:tab/>
      </w:r>
      <w:r>
        <w:rPr>
          <w:i/>
        </w:rPr>
        <w:tab/>
        <w:t>ABC</w:t>
      </w:r>
      <w:r>
        <w:rPr>
          <w:i/>
        </w:rPr>
        <w:tab/>
        <w:t>CBACBA</w:t>
      </w:r>
      <w:r>
        <w:rPr>
          <w:i/>
        </w:rPr>
        <w:tab/>
        <w:t>no</w:t>
      </w:r>
    </w:p>
    <w:p w14:paraId="5515D3DF" w14:textId="3143D493" w:rsidR="00C15E30" w:rsidRDefault="00C15E30" w:rsidP="00C15E30">
      <w:pPr>
        <w:pStyle w:val="Steps"/>
        <w:numPr>
          <w:ilvl w:val="0"/>
          <w:numId w:val="0"/>
        </w:numPr>
        <w:rPr>
          <w:i/>
        </w:rPr>
      </w:pPr>
      <w:r>
        <w:rPr>
          <w:i/>
        </w:rPr>
        <w:tab/>
      </w:r>
      <w:r>
        <w:rPr>
          <w:i/>
        </w:rPr>
        <w:tab/>
        <w:t>ABC</w:t>
      </w:r>
      <w:r>
        <w:rPr>
          <w:i/>
        </w:rPr>
        <w:tab/>
        <w:t>CBACBACBA</w:t>
      </w:r>
      <w:r>
        <w:rPr>
          <w:i/>
        </w:rPr>
        <w:tab/>
        <w:t>yes</w:t>
      </w:r>
    </w:p>
    <w:p w14:paraId="5BC5AE9E" w14:textId="39468E56" w:rsidR="00C15E30" w:rsidRDefault="00C15E30" w:rsidP="00C15E30">
      <w:pPr>
        <w:pStyle w:val="Steps"/>
        <w:numPr>
          <w:ilvl w:val="0"/>
          <w:numId w:val="0"/>
        </w:numPr>
        <w:rPr>
          <w:i/>
        </w:rPr>
      </w:pPr>
      <w:r>
        <w:rPr>
          <w:i/>
        </w:rPr>
        <w:tab/>
      </w:r>
      <w:r>
        <w:rPr>
          <w:i/>
        </w:rPr>
        <w:tab/>
        <w:t>ABC</w:t>
      </w:r>
      <w:r>
        <w:rPr>
          <w:i/>
        </w:rPr>
        <w:tab/>
        <w:t>BCABCA</w:t>
      </w:r>
      <w:r>
        <w:rPr>
          <w:i/>
        </w:rPr>
        <w:tab/>
        <w:t>yes</w:t>
      </w:r>
    </w:p>
    <w:p w14:paraId="78F8CE81" w14:textId="77777777" w:rsidR="003E10D6" w:rsidRDefault="003E10D6" w:rsidP="003E10D6">
      <w:pPr>
        <w:pStyle w:val="Steps"/>
        <w:numPr>
          <w:ilvl w:val="0"/>
          <w:numId w:val="0"/>
        </w:numPr>
        <w:rPr>
          <w:i/>
        </w:rPr>
      </w:pPr>
      <w:r>
        <w:rPr>
          <w:i/>
        </w:rPr>
        <w:tab/>
      </w:r>
      <w:r>
        <w:rPr>
          <w:i/>
        </w:rPr>
        <w:tab/>
        <w:t>ABCD</w:t>
      </w:r>
      <w:r>
        <w:rPr>
          <w:i/>
        </w:rPr>
        <w:tab/>
        <w:t>DCBADCBA</w:t>
      </w:r>
      <w:r>
        <w:rPr>
          <w:i/>
        </w:rPr>
        <w:tab/>
        <w:t>no</w:t>
      </w:r>
    </w:p>
    <w:p w14:paraId="50198E79" w14:textId="77777777" w:rsidR="003E10D6" w:rsidRDefault="003E10D6" w:rsidP="003E10D6">
      <w:pPr>
        <w:pStyle w:val="Steps"/>
        <w:numPr>
          <w:ilvl w:val="0"/>
          <w:numId w:val="0"/>
        </w:numPr>
        <w:rPr>
          <w:i/>
        </w:rPr>
      </w:pPr>
      <w:r>
        <w:rPr>
          <w:i/>
        </w:rPr>
        <w:tab/>
      </w:r>
      <w:r>
        <w:rPr>
          <w:i/>
        </w:rPr>
        <w:tab/>
        <w:t>ABFCD</w:t>
      </w:r>
      <w:r>
        <w:rPr>
          <w:i/>
        </w:rPr>
        <w:tab/>
        <w:t>ADBAFDCBA</w:t>
      </w:r>
      <w:r>
        <w:rPr>
          <w:i/>
        </w:rPr>
        <w:tab/>
        <w:t>no</w:t>
      </w:r>
    </w:p>
    <w:p w14:paraId="584EC835" w14:textId="77777777" w:rsidR="003E10D6" w:rsidRDefault="003E10D6" w:rsidP="003E10D6">
      <w:pPr>
        <w:pStyle w:val="Steps"/>
        <w:numPr>
          <w:ilvl w:val="0"/>
          <w:numId w:val="0"/>
        </w:numPr>
        <w:rPr>
          <w:i/>
        </w:rPr>
      </w:pPr>
      <w:r>
        <w:rPr>
          <w:i/>
        </w:rPr>
        <w:tab/>
      </w:r>
      <w:r>
        <w:rPr>
          <w:i/>
        </w:rPr>
        <w:tab/>
        <w:t>ABFCD</w:t>
      </w:r>
      <w:r>
        <w:rPr>
          <w:i/>
        </w:rPr>
        <w:tab/>
        <w:t>ADBADCBA</w:t>
      </w:r>
      <w:r>
        <w:rPr>
          <w:i/>
        </w:rPr>
        <w:tab/>
        <w:t>no</w:t>
      </w:r>
    </w:p>
    <w:p w14:paraId="5988B5B1" w14:textId="77777777" w:rsidR="003E10D6" w:rsidRDefault="003E10D6" w:rsidP="003E10D6">
      <w:pPr>
        <w:pStyle w:val="Steps"/>
        <w:numPr>
          <w:ilvl w:val="0"/>
          <w:numId w:val="0"/>
        </w:numPr>
        <w:rPr>
          <w:i/>
        </w:rPr>
      </w:pPr>
      <w:r>
        <w:rPr>
          <w:i/>
        </w:rPr>
        <w:tab/>
      </w:r>
      <w:r>
        <w:rPr>
          <w:i/>
        </w:rPr>
        <w:tab/>
        <w:t>ABCDF</w:t>
      </w:r>
      <w:r>
        <w:rPr>
          <w:i/>
        </w:rPr>
        <w:tab/>
        <w:t>ADBADCBA</w:t>
      </w:r>
      <w:r>
        <w:rPr>
          <w:i/>
        </w:rPr>
        <w:tab/>
        <w:t>no</w:t>
      </w:r>
    </w:p>
    <w:p w14:paraId="6CAF1E71" w14:textId="43CE55FA" w:rsidR="003E10D6" w:rsidRDefault="003E10D6" w:rsidP="003E10D6">
      <w:pPr>
        <w:pStyle w:val="Steps"/>
        <w:numPr>
          <w:ilvl w:val="0"/>
          <w:numId w:val="0"/>
        </w:numPr>
        <w:rPr>
          <w:i/>
        </w:rPr>
      </w:pPr>
      <w:r>
        <w:rPr>
          <w:i/>
        </w:rPr>
        <w:tab/>
      </w:r>
      <w:r>
        <w:rPr>
          <w:i/>
        </w:rPr>
        <w:tab/>
        <w:t>ABADA</w:t>
      </w:r>
      <w:r>
        <w:rPr>
          <w:i/>
        </w:rPr>
        <w:tab/>
        <w:t>BADABAABDBA</w:t>
      </w:r>
      <w:r>
        <w:rPr>
          <w:i/>
        </w:rPr>
        <w:tab/>
        <w:t>yes</w:t>
      </w:r>
    </w:p>
    <w:p w14:paraId="49A3FAAD" w14:textId="77777777" w:rsidR="00D94C10" w:rsidRDefault="00D94C10">
      <w:pPr>
        <w:pStyle w:val="Steps"/>
        <w:numPr>
          <w:ilvl w:val="0"/>
          <w:numId w:val="0"/>
        </w:numPr>
        <w:rPr>
          <w:i/>
        </w:rPr>
      </w:pPr>
    </w:p>
    <w:p w14:paraId="01201804" w14:textId="6EFDA678" w:rsidR="008F04D0" w:rsidRDefault="00D94C10">
      <w:pPr>
        <w:pStyle w:val="Steps"/>
        <w:numPr>
          <w:ilvl w:val="0"/>
          <w:numId w:val="0"/>
        </w:numPr>
        <w:rPr>
          <w:i/>
        </w:rPr>
      </w:pPr>
      <w:r>
        <w:rPr>
          <w:i/>
        </w:rPr>
        <w:t xml:space="preserve">The next goal is to </w:t>
      </w:r>
      <w:r w:rsidR="000C73CB">
        <w:rPr>
          <w:i/>
        </w:rPr>
        <w:t>complete the body of the while loop in our main method</w:t>
      </w:r>
      <w:r>
        <w:rPr>
          <w:i/>
        </w:rPr>
        <w:t xml:space="preserve">. </w:t>
      </w:r>
    </w:p>
    <w:p w14:paraId="474608FA" w14:textId="77777777" w:rsidR="008F04D0" w:rsidRDefault="008F04D0">
      <w:pPr>
        <w:pStyle w:val="Steps"/>
        <w:numPr>
          <w:ilvl w:val="0"/>
          <w:numId w:val="0"/>
        </w:numPr>
      </w:pPr>
    </w:p>
    <w:p w14:paraId="13E831F9" w14:textId="15080A52" w:rsidR="000C73CB" w:rsidRDefault="00E06D3D">
      <w:pPr>
        <w:pStyle w:val="Steps"/>
        <w:numPr>
          <w:ilvl w:val="0"/>
          <w:numId w:val="26"/>
        </w:numPr>
      </w:pPr>
      <w:r>
        <w:lastRenderedPageBreak/>
        <w:t>The following is the algorithm we saw in the pre-lab for computing the longest common subsequence.  We have already</w:t>
      </w:r>
      <w:r w:rsidR="00822647">
        <w:t xml:space="preserve"> completed parts of it, but now you should </w:t>
      </w:r>
      <w:r>
        <w:t xml:space="preserve">finish </w:t>
      </w:r>
      <w:r w:rsidRPr="00170D8D">
        <w:t>everything</w:t>
      </w:r>
      <w:r w:rsidRPr="00170D8D">
        <w:rPr>
          <w:b/>
          <w:i/>
        </w:rPr>
        <w:t xml:space="preserve"> but the while loop</w:t>
      </w:r>
      <w:r>
        <w:t>.</w:t>
      </w:r>
      <w:r w:rsidR="00A943B5">
        <w:t xml:space="preserve"> </w:t>
      </w:r>
    </w:p>
    <w:p w14:paraId="604A2888" w14:textId="77777777" w:rsidR="00E06D3D" w:rsidRDefault="00E06D3D" w:rsidP="00E06D3D">
      <w:pPr>
        <w:pStyle w:val="Steps"/>
        <w:numPr>
          <w:ilvl w:val="0"/>
          <w:numId w:val="0"/>
        </w:numPr>
      </w:pPr>
    </w:p>
    <w:p w14:paraId="1A543A85" w14:textId="067EBBED" w:rsidR="000C73CB" w:rsidRPr="000C73CB" w:rsidRDefault="000C73CB" w:rsidP="000C73CB">
      <w:pPr>
        <w:pStyle w:val="Steps"/>
        <w:numPr>
          <w:ilvl w:val="0"/>
          <w:numId w:val="0"/>
        </w:numPr>
        <w:ind w:firstLine="720"/>
        <w:rPr>
          <w:b/>
          <w:i/>
        </w:rPr>
      </w:pPr>
      <w:r>
        <w:rPr>
          <w:b/>
          <w:i/>
        </w:rPr>
        <w:t xml:space="preserve">1.  </w:t>
      </w:r>
      <w:r w:rsidRPr="000C73CB">
        <w:rPr>
          <w:b/>
          <w:i/>
        </w:rPr>
        <w:t>Put the first string into the bag</w:t>
      </w:r>
    </w:p>
    <w:p w14:paraId="2C55C58D" w14:textId="67D8B4C8" w:rsidR="000C73CB" w:rsidRPr="000C73CB" w:rsidRDefault="000C73CB" w:rsidP="000C73CB">
      <w:pPr>
        <w:pStyle w:val="Steps"/>
        <w:numPr>
          <w:ilvl w:val="0"/>
          <w:numId w:val="0"/>
        </w:numPr>
        <w:ind w:firstLine="720"/>
        <w:rPr>
          <w:b/>
          <w:i/>
        </w:rPr>
      </w:pPr>
      <w:r>
        <w:rPr>
          <w:b/>
          <w:i/>
        </w:rPr>
        <w:t xml:space="preserve">2.  </w:t>
      </w:r>
      <w:r w:rsidRPr="000C73CB">
        <w:rPr>
          <w:b/>
          <w:i/>
        </w:rPr>
        <w:t xml:space="preserve">Set the longest </w:t>
      </w:r>
      <w:r w:rsidR="00CD4ED2">
        <w:rPr>
          <w:b/>
          <w:i/>
        </w:rPr>
        <w:t>match</w:t>
      </w:r>
      <w:r w:rsidRPr="000C73CB">
        <w:rPr>
          <w:b/>
          <w:i/>
        </w:rPr>
        <w:t xml:space="preserve"> to the empty string</w:t>
      </w:r>
    </w:p>
    <w:p w14:paraId="718885C4" w14:textId="54187349" w:rsidR="000C73CB" w:rsidRPr="000C73CB" w:rsidRDefault="000C73CB" w:rsidP="000C73CB">
      <w:pPr>
        <w:pStyle w:val="Steps"/>
        <w:numPr>
          <w:ilvl w:val="0"/>
          <w:numId w:val="0"/>
        </w:numPr>
        <w:ind w:firstLine="720"/>
        <w:rPr>
          <w:b/>
          <w:i/>
        </w:rPr>
      </w:pPr>
      <w:r>
        <w:rPr>
          <w:b/>
          <w:i/>
        </w:rPr>
        <w:t xml:space="preserve">3.  </w:t>
      </w:r>
      <w:r w:rsidRPr="000C73CB">
        <w:rPr>
          <w:b/>
          <w:i/>
        </w:rPr>
        <w:t>While the bag is not empty</w:t>
      </w:r>
    </w:p>
    <w:p w14:paraId="1D809E5A" w14:textId="3CA4D812" w:rsidR="000C73CB" w:rsidRPr="000C73CB" w:rsidRDefault="000C73CB" w:rsidP="000C73CB">
      <w:pPr>
        <w:pStyle w:val="Steps"/>
        <w:numPr>
          <w:ilvl w:val="0"/>
          <w:numId w:val="0"/>
        </w:numPr>
        <w:ind w:left="720" w:firstLine="720"/>
        <w:rPr>
          <w:b/>
          <w:i/>
        </w:rPr>
      </w:pPr>
      <w:r>
        <w:rPr>
          <w:b/>
          <w:i/>
        </w:rPr>
        <w:t xml:space="preserve">3.1  </w:t>
      </w:r>
      <w:r w:rsidRPr="000C73CB">
        <w:rPr>
          <w:b/>
          <w:i/>
        </w:rPr>
        <w:t>Remove a test string from the bag</w:t>
      </w:r>
    </w:p>
    <w:p w14:paraId="6A4796C5" w14:textId="4E12A731" w:rsidR="000C73CB" w:rsidRPr="000C73CB" w:rsidRDefault="000C73CB" w:rsidP="000C73CB">
      <w:pPr>
        <w:pStyle w:val="Steps"/>
        <w:numPr>
          <w:ilvl w:val="0"/>
          <w:numId w:val="0"/>
        </w:numPr>
        <w:ind w:left="720" w:firstLine="720"/>
        <w:rPr>
          <w:b/>
          <w:i/>
        </w:rPr>
      </w:pPr>
      <w:r>
        <w:rPr>
          <w:b/>
          <w:i/>
        </w:rPr>
        <w:t xml:space="preserve">3.2  </w:t>
      </w:r>
      <w:r w:rsidRPr="000C73CB">
        <w:rPr>
          <w:b/>
          <w:i/>
        </w:rPr>
        <w:t>If the longest match is shorter than the test string</w:t>
      </w:r>
    </w:p>
    <w:p w14:paraId="576FE69F" w14:textId="18CB65F2" w:rsidR="000C73CB" w:rsidRPr="000C73CB" w:rsidRDefault="000C73CB" w:rsidP="000C73CB">
      <w:pPr>
        <w:pStyle w:val="Steps"/>
        <w:numPr>
          <w:ilvl w:val="0"/>
          <w:numId w:val="0"/>
        </w:numPr>
        <w:ind w:left="1440" w:firstLine="720"/>
        <w:rPr>
          <w:b/>
          <w:i/>
        </w:rPr>
      </w:pPr>
      <w:r>
        <w:rPr>
          <w:b/>
          <w:i/>
        </w:rPr>
        <w:t xml:space="preserve">3.2.1  </w:t>
      </w:r>
      <w:r w:rsidRPr="000C73CB">
        <w:rPr>
          <w:b/>
          <w:i/>
        </w:rPr>
        <w:t>If the test string is a subsequence of the second string</w:t>
      </w:r>
    </w:p>
    <w:p w14:paraId="7AEF408B" w14:textId="2BF88B14" w:rsidR="000C73CB" w:rsidRPr="000C73CB" w:rsidRDefault="000C73CB" w:rsidP="000C73CB">
      <w:pPr>
        <w:pStyle w:val="Steps"/>
        <w:numPr>
          <w:ilvl w:val="0"/>
          <w:numId w:val="0"/>
        </w:numPr>
        <w:ind w:left="2160" w:firstLine="720"/>
        <w:rPr>
          <w:b/>
          <w:i/>
        </w:rPr>
      </w:pPr>
      <w:r>
        <w:rPr>
          <w:b/>
          <w:i/>
        </w:rPr>
        <w:t xml:space="preserve">3.2.1.1  </w:t>
      </w:r>
      <w:r w:rsidRPr="000C73CB">
        <w:rPr>
          <w:b/>
          <w:i/>
        </w:rPr>
        <w:t xml:space="preserve">Set the longest </w:t>
      </w:r>
      <w:r w:rsidR="00CD4ED2">
        <w:rPr>
          <w:b/>
          <w:i/>
        </w:rPr>
        <w:t>match</w:t>
      </w:r>
      <w:r w:rsidRPr="000C73CB">
        <w:rPr>
          <w:b/>
          <w:i/>
        </w:rPr>
        <w:t xml:space="preserve"> to the test string</w:t>
      </w:r>
    </w:p>
    <w:p w14:paraId="478C0C15" w14:textId="2D650DB3" w:rsidR="000C73CB" w:rsidRPr="000C73CB" w:rsidRDefault="000C73CB" w:rsidP="000C73CB">
      <w:pPr>
        <w:pStyle w:val="Steps"/>
        <w:numPr>
          <w:ilvl w:val="0"/>
          <w:numId w:val="0"/>
        </w:numPr>
        <w:ind w:left="1440" w:firstLine="720"/>
        <w:rPr>
          <w:b/>
          <w:i/>
        </w:rPr>
      </w:pPr>
      <w:r>
        <w:rPr>
          <w:b/>
          <w:i/>
        </w:rPr>
        <w:t xml:space="preserve">3.2.2  </w:t>
      </w:r>
      <w:r w:rsidRPr="000C73CB">
        <w:rPr>
          <w:b/>
          <w:i/>
        </w:rPr>
        <w:t>Otherwise if the test string is at least two longer than the longest match</w:t>
      </w:r>
    </w:p>
    <w:p w14:paraId="10876E76" w14:textId="77777777" w:rsidR="000C73CB" w:rsidRDefault="000C73CB" w:rsidP="000C73CB">
      <w:pPr>
        <w:pStyle w:val="Steps"/>
        <w:numPr>
          <w:ilvl w:val="0"/>
          <w:numId w:val="0"/>
        </w:numPr>
        <w:ind w:left="2160" w:firstLine="720"/>
        <w:rPr>
          <w:b/>
          <w:i/>
        </w:rPr>
      </w:pPr>
      <w:r>
        <w:rPr>
          <w:b/>
          <w:i/>
        </w:rPr>
        <w:t xml:space="preserve">3.2.2.1  </w:t>
      </w:r>
      <w:r w:rsidRPr="000C73CB">
        <w:rPr>
          <w:b/>
          <w:i/>
        </w:rPr>
        <w:t xml:space="preserve">Generate new strings </w:t>
      </w:r>
      <w:r>
        <w:rPr>
          <w:b/>
          <w:i/>
        </w:rPr>
        <w:t>and put</w:t>
      </w:r>
      <w:r w:rsidRPr="000C73CB">
        <w:rPr>
          <w:b/>
          <w:i/>
        </w:rPr>
        <w:t xml:space="preserve"> </w:t>
      </w:r>
      <w:r>
        <w:rPr>
          <w:b/>
          <w:i/>
        </w:rPr>
        <w:t xml:space="preserve">them </w:t>
      </w:r>
      <w:r w:rsidRPr="000C73CB">
        <w:rPr>
          <w:b/>
          <w:i/>
        </w:rPr>
        <w:t>into the bag</w:t>
      </w:r>
    </w:p>
    <w:p w14:paraId="245673C8" w14:textId="796CD049" w:rsidR="000C73CB" w:rsidRPr="000C73CB" w:rsidRDefault="000C73CB" w:rsidP="000C73CB">
      <w:pPr>
        <w:pStyle w:val="Steps"/>
        <w:numPr>
          <w:ilvl w:val="0"/>
          <w:numId w:val="0"/>
        </w:numPr>
        <w:ind w:left="720" w:firstLine="720"/>
        <w:rPr>
          <w:b/>
          <w:i/>
        </w:rPr>
      </w:pPr>
      <w:r>
        <w:rPr>
          <w:b/>
          <w:i/>
        </w:rPr>
        <w:t xml:space="preserve">3.3  </w:t>
      </w:r>
      <w:r w:rsidR="00822647">
        <w:rPr>
          <w:b/>
          <w:i/>
        </w:rPr>
        <w:t>Print the bag of strings to check</w:t>
      </w:r>
    </w:p>
    <w:p w14:paraId="23A47A67" w14:textId="285C1DDF" w:rsidR="000C73CB" w:rsidRPr="000C73CB" w:rsidRDefault="000C73CB" w:rsidP="000C73CB">
      <w:pPr>
        <w:pStyle w:val="Steps"/>
        <w:numPr>
          <w:ilvl w:val="0"/>
          <w:numId w:val="0"/>
        </w:numPr>
        <w:ind w:firstLine="720"/>
        <w:rPr>
          <w:b/>
          <w:i/>
        </w:rPr>
      </w:pPr>
      <w:r>
        <w:rPr>
          <w:b/>
          <w:i/>
        </w:rPr>
        <w:t xml:space="preserve">4.  </w:t>
      </w:r>
      <w:r w:rsidRPr="000C73CB">
        <w:rPr>
          <w:b/>
          <w:i/>
        </w:rPr>
        <w:t xml:space="preserve">Report the longest </w:t>
      </w:r>
      <w:r w:rsidR="00CD4ED2">
        <w:rPr>
          <w:b/>
          <w:i/>
        </w:rPr>
        <w:t>match</w:t>
      </w:r>
    </w:p>
    <w:p w14:paraId="13DE834E" w14:textId="77777777" w:rsidR="008F04D0" w:rsidRDefault="008F04D0">
      <w:pPr>
        <w:pStyle w:val="Steps"/>
        <w:numPr>
          <w:ilvl w:val="0"/>
          <w:numId w:val="0"/>
        </w:numPr>
      </w:pPr>
    </w:p>
    <w:p w14:paraId="48075DDC" w14:textId="22E80810" w:rsidR="00E06D3D" w:rsidRDefault="00822647" w:rsidP="00E06D3D">
      <w:pPr>
        <w:pStyle w:val="Steps"/>
        <w:numPr>
          <w:ilvl w:val="0"/>
          <w:numId w:val="0"/>
        </w:numPr>
      </w:pPr>
      <w:r>
        <w:t xml:space="preserve">The only tricky part of this is the generation step 3.2.2.1.  You will need to create a </w:t>
      </w:r>
      <w:r w:rsidR="002E428D">
        <w:rPr>
          <w:rFonts w:ascii="Courier" w:hAnsi="Courier"/>
          <w:sz w:val="18"/>
        </w:rPr>
        <w:t>for</w:t>
      </w:r>
      <w:r w:rsidR="002E428D">
        <w:t xml:space="preserve"> </w:t>
      </w:r>
      <w:r>
        <w:t>loop that loops over the positions of characters in the test string and creates the smaller test string as discussed in the pre-lab exercises.</w:t>
      </w:r>
      <w:r w:rsidR="00E06D3D">
        <w:t xml:space="preserve"> </w:t>
      </w:r>
    </w:p>
    <w:p w14:paraId="0E5A8DFB" w14:textId="77777777" w:rsidR="00E06D3D" w:rsidRDefault="00E06D3D" w:rsidP="00E06D3D">
      <w:pPr>
        <w:pStyle w:val="Steps"/>
        <w:numPr>
          <w:ilvl w:val="0"/>
          <w:numId w:val="0"/>
        </w:numPr>
      </w:pPr>
    </w:p>
    <w:p w14:paraId="29D22349" w14:textId="6220487D" w:rsidR="008F04D0" w:rsidRDefault="00A943B5">
      <w:pPr>
        <w:pStyle w:val="Steps"/>
        <w:numPr>
          <w:ilvl w:val="0"/>
          <w:numId w:val="0"/>
        </w:numPr>
        <w:rPr>
          <w:i/>
        </w:rPr>
      </w:pPr>
      <w:r>
        <w:rPr>
          <w:i/>
        </w:rPr>
        <w:t xml:space="preserve">Checkpoint: Compile and run the program.  Enter </w:t>
      </w:r>
      <w:r w:rsidR="00822647">
        <w:rPr>
          <w:i/>
        </w:rPr>
        <w:t>ABCD and FAC for the two input strings.</w:t>
      </w:r>
      <w:r>
        <w:rPr>
          <w:i/>
        </w:rPr>
        <w:t xml:space="preserve"> </w:t>
      </w:r>
      <w:r w:rsidR="00822647">
        <w:rPr>
          <w:i/>
        </w:rPr>
        <w:t xml:space="preserve">The code should report that the new bag is </w:t>
      </w:r>
      <w:r w:rsidR="00822647" w:rsidRPr="00822647">
        <w:rPr>
          <w:i/>
        </w:rPr>
        <w:t>Bag[ BCD ACD ABD ABC ]</w:t>
      </w:r>
      <w:r w:rsidR="00822647">
        <w:rPr>
          <w:i/>
        </w:rPr>
        <w:t xml:space="preserve"> and the longest subsequence should remain empty.</w:t>
      </w:r>
      <w:r>
        <w:rPr>
          <w:i/>
        </w:rPr>
        <w:t xml:space="preserve"> </w:t>
      </w:r>
    </w:p>
    <w:p w14:paraId="0B89D77A" w14:textId="77777777" w:rsidR="00822647" w:rsidRDefault="00822647">
      <w:pPr>
        <w:pStyle w:val="Steps"/>
        <w:numPr>
          <w:ilvl w:val="0"/>
          <w:numId w:val="0"/>
        </w:numPr>
        <w:rPr>
          <w:i/>
        </w:rPr>
      </w:pPr>
    </w:p>
    <w:p w14:paraId="1F4AE993" w14:textId="77777777" w:rsidR="00CD4ED2" w:rsidRDefault="00CD4ED2" w:rsidP="00CD4ED2">
      <w:pPr>
        <w:pStyle w:val="Steps"/>
        <w:numPr>
          <w:ilvl w:val="0"/>
          <w:numId w:val="0"/>
        </w:numPr>
        <w:rPr>
          <w:i/>
        </w:rPr>
      </w:pPr>
      <w:r>
        <w:rPr>
          <w:i/>
        </w:rPr>
        <w:t xml:space="preserve">Run the code again and enter BA and ABCA for the two input strings. The code should report that the new bag is </w:t>
      </w:r>
      <w:r w:rsidRPr="00822647">
        <w:rPr>
          <w:i/>
        </w:rPr>
        <w:t>Bag[</w:t>
      </w:r>
      <w:r>
        <w:rPr>
          <w:i/>
        </w:rPr>
        <w:t xml:space="preserve"> </w:t>
      </w:r>
      <w:r w:rsidRPr="00822647">
        <w:rPr>
          <w:i/>
        </w:rPr>
        <w:t>]</w:t>
      </w:r>
      <w:r>
        <w:rPr>
          <w:i/>
        </w:rPr>
        <w:t xml:space="preserve"> and the longest subsequence is BA.</w:t>
      </w:r>
    </w:p>
    <w:p w14:paraId="17EF681F" w14:textId="77777777" w:rsidR="00CD4ED2" w:rsidRDefault="00CD4ED2" w:rsidP="00CD4ED2">
      <w:pPr>
        <w:pStyle w:val="Steps"/>
        <w:numPr>
          <w:ilvl w:val="0"/>
          <w:numId w:val="0"/>
        </w:numPr>
        <w:rPr>
          <w:i/>
        </w:rPr>
      </w:pPr>
    </w:p>
    <w:p w14:paraId="709E4AE6" w14:textId="1893D198" w:rsidR="00CD4ED2" w:rsidRDefault="00CD4ED2" w:rsidP="00CD4ED2">
      <w:pPr>
        <w:pStyle w:val="Steps"/>
        <w:numPr>
          <w:ilvl w:val="0"/>
          <w:numId w:val="0"/>
        </w:numPr>
        <w:rPr>
          <w:i/>
        </w:rPr>
      </w:pPr>
      <w:r>
        <w:rPr>
          <w:i/>
        </w:rPr>
        <w:t>Run the code again and enter A</w:t>
      </w:r>
      <w:r w:rsidR="00170D8D">
        <w:rPr>
          <w:i/>
        </w:rPr>
        <w:t>B</w:t>
      </w:r>
      <w:r>
        <w:rPr>
          <w:i/>
        </w:rPr>
        <w:t xml:space="preserve">A and ABCB for the two input strings. The code should report that the new bag is </w:t>
      </w:r>
      <w:r w:rsidRPr="00822647">
        <w:rPr>
          <w:i/>
        </w:rPr>
        <w:t xml:space="preserve">Bag[ </w:t>
      </w:r>
      <w:r w:rsidR="00170D8D">
        <w:rPr>
          <w:i/>
        </w:rPr>
        <w:t>BA</w:t>
      </w:r>
      <w:r w:rsidRPr="00822647">
        <w:rPr>
          <w:i/>
        </w:rPr>
        <w:t xml:space="preserve"> </w:t>
      </w:r>
      <w:r w:rsidR="00170D8D">
        <w:rPr>
          <w:i/>
        </w:rPr>
        <w:t xml:space="preserve">  </w:t>
      </w:r>
      <w:r>
        <w:rPr>
          <w:i/>
        </w:rPr>
        <w:t>A</w:t>
      </w:r>
      <w:r w:rsidR="00170D8D">
        <w:rPr>
          <w:i/>
        </w:rPr>
        <w:t>A</w:t>
      </w:r>
      <w:r>
        <w:rPr>
          <w:i/>
        </w:rPr>
        <w:t xml:space="preserve"> </w:t>
      </w:r>
      <w:r w:rsidR="00170D8D">
        <w:rPr>
          <w:i/>
        </w:rPr>
        <w:t xml:space="preserve">  AB </w:t>
      </w:r>
      <w:r w:rsidRPr="00822647">
        <w:rPr>
          <w:i/>
        </w:rPr>
        <w:t>]</w:t>
      </w:r>
      <w:r>
        <w:rPr>
          <w:i/>
        </w:rPr>
        <w:t xml:space="preserve"> and the longest subsequence should remain empty</w:t>
      </w:r>
    </w:p>
    <w:p w14:paraId="03AC489A" w14:textId="77777777" w:rsidR="00CD4ED2" w:rsidRDefault="00CD4ED2" w:rsidP="00CD4ED2">
      <w:pPr>
        <w:pStyle w:val="Steps"/>
        <w:numPr>
          <w:ilvl w:val="0"/>
          <w:numId w:val="0"/>
        </w:numPr>
        <w:rPr>
          <w:i/>
        </w:rPr>
      </w:pPr>
    </w:p>
    <w:p w14:paraId="0369F6EB" w14:textId="7D88C6BF" w:rsidR="00CD4ED2" w:rsidRDefault="00CD4ED2" w:rsidP="00CD4ED2">
      <w:pPr>
        <w:pStyle w:val="Steps"/>
        <w:numPr>
          <w:ilvl w:val="0"/>
          <w:numId w:val="0"/>
        </w:numPr>
        <w:rPr>
          <w:i/>
        </w:rPr>
      </w:pPr>
      <w:r>
        <w:rPr>
          <w:i/>
        </w:rPr>
        <w:t xml:space="preserve">Run the code again and enter D and ABCA for the two input strings. The code should report that the new bag is </w:t>
      </w:r>
      <w:r w:rsidRPr="00822647">
        <w:rPr>
          <w:i/>
        </w:rPr>
        <w:t xml:space="preserve">Bag[ </w:t>
      </w:r>
      <w:r>
        <w:rPr>
          <w:i/>
        </w:rPr>
        <w:t xml:space="preserve"> </w:t>
      </w:r>
      <w:r w:rsidRPr="00822647">
        <w:rPr>
          <w:i/>
        </w:rPr>
        <w:t>]</w:t>
      </w:r>
      <w:r>
        <w:rPr>
          <w:i/>
        </w:rPr>
        <w:t xml:space="preserve"> and the longest subsequence should remain empty</w:t>
      </w:r>
    </w:p>
    <w:p w14:paraId="133246FA" w14:textId="77777777" w:rsidR="00CD4ED2" w:rsidRDefault="00CD4ED2" w:rsidP="00CD4ED2">
      <w:pPr>
        <w:pStyle w:val="Steps"/>
        <w:numPr>
          <w:ilvl w:val="0"/>
          <w:numId w:val="0"/>
        </w:numPr>
        <w:rPr>
          <w:i/>
        </w:rPr>
      </w:pPr>
    </w:p>
    <w:p w14:paraId="7DA07D75" w14:textId="592B64AC" w:rsidR="008F04D0" w:rsidRDefault="00D94C10">
      <w:pPr>
        <w:pStyle w:val="Steps"/>
        <w:numPr>
          <w:ilvl w:val="0"/>
          <w:numId w:val="0"/>
        </w:numPr>
        <w:rPr>
          <w:i/>
        </w:rPr>
      </w:pPr>
      <w:r>
        <w:rPr>
          <w:i/>
        </w:rPr>
        <w:t>For our final goal, we will add in the code that loops over the items in the bag</w:t>
      </w:r>
    </w:p>
    <w:p w14:paraId="10F9FED2" w14:textId="77777777" w:rsidR="008F04D0" w:rsidRDefault="008F04D0">
      <w:pPr>
        <w:pStyle w:val="Steps"/>
        <w:numPr>
          <w:ilvl w:val="0"/>
          <w:numId w:val="0"/>
        </w:numPr>
      </w:pPr>
    </w:p>
    <w:p w14:paraId="61B187F1" w14:textId="7A32B84C" w:rsidR="008F04D0" w:rsidRDefault="00A943B5">
      <w:pPr>
        <w:pStyle w:val="Steps"/>
        <w:numPr>
          <w:ilvl w:val="0"/>
          <w:numId w:val="26"/>
        </w:numPr>
      </w:pPr>
      <w:r>
        <w:t xml:space="preserve">Wrap the code from steps </w:t>
      </w:r>
      <w:r w:rsidR="002E428D">
        <w:t xml:space="preserve">3.1 to 3.3 in the algorithm </w:t>
      </w:r>
      <w:r>
        <w:t xml:space="preserve">in a </w:t>
      </w:r>
      <w:r>
        <w:rPr>
          <w:rFonts w:ascii="Courier" w:hAnsi="Courier"/>
          <w:sz w:val="18"/>
        </w:rPr>
        <w:t>while</w:t>
      </w:r>
      <w:r>
        <w:t xml:space="preserve"> loop that continues as long as the </w:t>
      </w:r>
      <w:r w:rsidR="002E428D">
        <w:rPr>
          <w:rFonts w:ascii="Courier" w:hAnsi="Courier"/>
          <w:sz w:val="18"/>
        </w:rPr>
        <w:t>toCheckContainer</w:t>
      </w:r>
      <w:r w:rsidR="002E428D">
        <w:t xml:space="preserve"> bag</w:t>
      </w:r>
      <w:r>
        <w:t xml:space="preserve"> is not empty.</w:t>
      </w:r>
    </w:p>
    <w:p w14:paraId="72B91797" w14:textId="77777777" w:rsidR="008F04D0" w:rsidRDefault="008F04D0">
      <w:pPr>
        <w:pStyle w:val="Steps"/>
        <w:numPr>
          <w:ilvl w:val="0"/>
          <w:numId w:val="0"/>
        </w:numPr>
      </w:pPr>
    </w:p>
    <w:p w14:paraId="41CB0367" w14:textId="4279DBE9" w:rsidR="008F04D0" w:rsidRDefault="00A943B5">
      <w:pPr>
        <w:pStyle w:val="Steps"/>
        <w:numPr>
          <w:ilvl w:val="0"/>
          <w:numId w:val="0"/>
        </w:numPr>
        <w:rPr>
          <w:i/>
        </w:rPr>
      </w:pPr>
      <w:r>
        <w:rPr>
          <w:i/>
        </w:rPr>
        <w:t xml:space="preserve">Final checkpoint: Compile and run the program.  Enter </w:t>
      </w:r>
      <w:r w:rsidR="002E428D">
        <w:rPr>
          <w:i/>
        </w:rPr>
        <w:t>ABCD and FAC for input strings</w:t>
      </w:r>
      <w:r>
        <w:rPr>
          <w:i/>
        </w:rPr>
        <w:t>.  Compare the results with the pre-lab exercises.  Reconcile any differences.</w:t>
      </w:r>
    </w:p>
    <w:p w14:paraId="50A0BE71" w14:textId="77777777" w:rsidR="002E428D" w:rsidRDefault="002E428D">
      <w:pPr>
        <w:pStyle w:val="Steps"/>
        <w:numPr>
          <w:ilvl w:val="0"/>
          <w:numId w:val="0"/>
        </w:numPr>
        <w:rPr>
          <w:i/>
        </w:rPr>
      </w:pPr>
    </w:p>
    <w:p w14:paraId="41B6CB4B" w14:textId="543D06F0" w:rsidR="002E428D" w:rsidRDefault="002E428D">
      <w:pPr>
        <w:pStyle w:val="Steps"/>
        <w:numPr>
          <w:ilvl w:val="0"/>
          <w:numId w:val="0"/>
        </w:numPr>
        <w:rPr>
          <w:i/>
        </w:rPr>
      </w:pPr>
      <w:r>
        <w:rPr>
          <w:i/>
        </w:rPr>
        <w:t>Run the program with the following input strings and check the results.</w:t>
      </w:r>
      <w:r w:rsidR="00822ED5">
        <w:rPr>
          <w:i/>
        </w:rPr>
        <w:t xml:space="preserve">  (Note that the longest common subsequence is not unique.  As long as you find one of the right length, it’s ok.</w:t>
      </w:r>
      <w:r w:rsidR="00714486">
        <w:rPr>
          <w:i/>
        </w:rPr>
        <w:t>)</w:t>
      </w:r>
    </w:p>
    <w:p w14:paraId="0E32F711" w14:textId="77777777" w:rsidR="00714486" w:rsidRDefault="00714486">
      <w:pPr>
        <w:pStyle w:val="Steps"/>
        <w:numPr>
          <w:ilvl w:val="0"/>
          <w:numId w:val="0"/>
        </w:numPr>
        <w:rPr>
          <w:i/>
        </w:rPr>
      </w:pPr>
    </w:p>
    <w:p w14:paraId="244E5086" w14:textId="022EFFF1" w:rsidR="008F04D0" w:rsidRDefault="002E428D">
      <w:pPr>
        <w:pStyle w:val="Steps"/>
        <w:numPr>
          <w:ilvl w:val="0"/>
          <w:numId w:val="0"/>
        </w:numPr>
        <w:rPr>
          <w:i/>
        </w:rPr>
      </w:pPr>
      <w:r>
        <w:rPr>
          <w:i/>
        </w:rPr>
        <w:tab/>
      </w:r>
      <w:r>
        <w:rPr>
          <w:i/>
        </w:rPr>
        <w:tab/>
      </w:r>
      <w:r>
        <w:rPr>
          <w:i/>
        </w:rPr>
        <w:tab/>
      </w:r>
      <w:r>
        <w:rPr>
          <w:i/>
        </w:rPr>
        <w:tab/>
      </w:r>
      <w:r>
        <w:rPr>
          <w:i/>
        </w:rPr>
        <w:tab/>
      </w:r>
      <w:r>
        <w:rPr>
          <w:i/>
        </w:rPr>
        <w:tab/>
        <w:t xml:space="preserve">Longest Common </w:t>
      </w:r>
      <w:r w:rsidR="00822ED5">
        <w:rPr>
          <w:i/>
        </w:rPr>
        <w:t>Subs</w:t>
      </w:r>
      <w:r>
        <w:rPr>
          <w:i/>
        </w:rPr>
        <w:t>equence</w:t>
      </w:r>
    </w:p>
    <w:p w14:paraId="5D8EF722" w14:textId="44289120" w:rsidR="002E428D" w:rsidRDefault="002E428D" w:rsidP="002E428D">
      <w:pPr>
        <w:pStyle w:val="Steps"/>
        <w:numPr>
          <w:ilvl w:val="0"/>
          <w:numId w:val="0"/>
        </w:numPr>
        <w:rPr>
          <w:i/>
        </w:rPr>
      </w:pPr>
      <w:r>
        <w:rPr>
          <w:i/>
        </w:rPr>
        <w:tab/>
      </w:r>
      <w:r>
        <w:rPr>
          <w:i/>
        </w:rPr>
        <w:tab/>
        <w:t>D</w:t>
      </w:r>
      <w:r>
        <w:rPr>
          <w:i/>
        </w:rPr>
        <w:tab/>
        <w:t>ABC</w:t>
      </w:r>
      <w:r>
        <w:rPr>
          <w:i/>
        </w:rPr>
        <w:tab/>
      </w:r>
      <w:r>
        <w:rPr>
          <w:i/>
        </w:rPr>
        <w:tab/>
      </w:r>
      <w:r>
        <w:rPr>
          <w:i/>
        </w:rPr>
        <w:tab/>
      </w:r>
    </w:p>
    <w:p w14:paraId="50ABBEDF" w14:textId="0AD715CE" w:rsidR="002E428D" w:rsidRDefault="002E428D" w:rsidP="002E428D">
      <w:pPr>
        <w:pStyle w:val="Steps"/>
        <w:numPr>
          <w:ilvl w:val="0"/>
          <w:numId w:val="0"/>
        </w:numPr>
        <w:rPr>
          <w:i/>
        </w:rPr>
      </w:pPr>
      <w:r>
        <w:rPr>
          <w:i/>
        </w:rPr>
        <w:tab/>
      </w:r>
      <w:r>
        <w:rPr>
          <w:i/>
        </w:rPr>
        <w:tab/>
        <w:t>AA</w:t>
      </w:r>
      <w:r>
        <w:rPr>
          <w:i/>
        </w:rPr>
        <w:tab/>
        <w:t>ABA</w:t>
      </w:r>
      <w:r>
        <w:rPr>
          <w:i/>
        </w:rPr>
        <w:tab/>
      </w:r>
      <w:r>
        <w:rPr>
          <w:i/>
        </w:rPr>
        <w:tab/>
      </w:r>
      <w:r>
        <w:rPr>
          <w:i/>
        </w:rPr>
        <w:tab/>
        <w:t>AA</w:t>
      </w:r>
    </w:p>
    <w:p w14:paraId="67C663F3" w14:textId="50BFE235" w:rsidR="002E428D" w:rsidRDefault="002E428D" w:rsidP="002E428D">
      <w:pPr>
        <w:pStyle w:val="Steps"/>
        <w:numPr>
          <w:ilvl w:val="0"/>
          <w:numId w:val="0"/>
        </w:numPr>
        <w:rPr>
          <w:i/>
        </w:rPr>
      </w:pPr>
      <w:r>
        <w:rPr>
          <w:i/>
        </w:rPr>
        <w:tab/>
      </w:r>
      <w:r>
        <w:rPr>
          <w:i/>
        </w:rPr>
        <w:tab/>
        <w:t>AA</w:t>
      </w:r>
      <w:r>
        <w:rPr>
          <w:i/>
        </w:rPr>
        <w:tab/>
        <w:t>AAA</w:t>
      </w:r>
      <w:r>
        <w:rPr>
          <w:i/>
        </w:rPr>
        <w:tab/>
      </w:r>
      <w:r>
        <w:rPr>
          <w:i/>
        </w:rPr>
        <w:tab/>
      </w:r>
      <w:r>
        <w:rPr>
          <w:i/>
        </w:rPr>
        <w:tab/>
        <w:t>AA</w:t>
      </w:r>
    </w:p>
    <w:p w14:paraId="40F5538B" w14:textId="1CA3A848" w:rsidR="002E428D" w:rsidRDefault="002E428D" w:rsidP="002E428D">
      <w:pPr>
        <w:pStyle w:val="Steps"/>
        <w:numPr>
          <w:ilvl w:val="0"/>
          <w:numId w:val="0"/>
        </w:numPr>
        <w:rPr>
          <w:i/>
        </w:rPr>
      </w:pPr>
      <w:r>
        <w:rPr>
          <w:i/>
        </w:rPr>
        <w:tab/>
      </w:r>
      <w:r>
        <w:rPr>
          <w:i/>
        </w:rPr>
        <w:tab/>
        <w:t>AABC</w:t>
      </w:r>
      <w:r>
        <w:rPr>
          <w:i/>
        </w:rPr>
        <w:tab/>
        <w:t>ABBC</w:t>
      </w:r>
      <w:r>
        <w:rPr>
          <w:i/>
        </w:rPr>
        <w:tab/>
      </w:r>
      <w:r>
        <w:rPr>
          <w:i/>
        </w:rPr>
        <w:tab/>
      </w:r>
      <w:r>
        <w:rPr>
          <w:i/>
        </w:rPr>
        <w:tab/>
        <w:t>ABC</w:t>
      </w:r>
    </w:p>
    <w:p w14:paraId="1E92D56A" w14:textId="0FEAFF47" w:rsidR="002E428D" w:rsidRDefault="002E428D" w:rsidP="002E428D">
      <w:pPr>
        <w:pStyle w:val="Steps"/>
        <w:numPr>
          <w:ilvl w:val="0"/>
          <w:numId w:val="0"/>
        </w:numPr>
        <w:rPr>
          <w:i/>
        </w:rPr>
      </w:pPr>
      <w:r>
        <w:rPr>
          <w:i/>
        </w:rPr>
        <w:tab/>
      </w:r>
      <w:r>
        <w:rPr>
          <w:i/>
        </w:rPr>
        <w:tab/>
        <w:t>ABBC</w:t>
      </w:r>
      <w:r>
        <w:rPr>
          <w:i/>
        </w:rPr>
        <w:tab/>
        <w:t>ABCC</w:t>
      </w:r>
      <w:r>
        <w:rPr>
          <w:i/>
        </w:rPr>
        <w:tab/>
      </w:r>
      <w:r>
        <w:rPr>
          <w:i/>
        </w:rPr>
        <w:tab/>
      </w:r>
      <w:r>
        <w:rPr>
          <w:i/>
        </w:rPr>
        <w:tab/>
        <w:t>ABC</w:t>
      </w:r>
    </w:p>
    <w:p w14:paraId="0211F5CA" w14:textId="42217E06" w:rsidR="002E428D" w:rsidRDefault="002E428D" w:rsidP="002E428D">
      <w:pPr>
        <w:pStyle w:val="Steps"/>
        <w:numPr>
          <w:ilvl w:val="0"/>
          <w:numId w:val="0"/>
        </w:numPr>
        <w:rPr>
          <w:i/>
        </w:rPr>
      </w:pPr>
      <w:r>
        <w:rPr>
          <w:i/>
        </w:rPr>
        <w:tab/>
      </w:r>
      <w:r>
        <w:rPr>
          <w:i/>
        </w:rPr>
        <w:tab/>
        <w:t>ABCC</w:t>
      </w:r>
      <w:r>
        <w:rPr>
          <w:i/>
        </w:rPr>
        <w:tab/>
        <w:t>CABAC</w:t>
      </w:r>
      <w:r>
        <w:rPr>
          <w:i/>
        </w:rPr>
        <w:tab/>
      </w:r>
      <w:r>
        <w:rPr>
          <w:i/>
        </w:rPr>
        <w:tab/>
      </w:r>
      <w:r>
        <w:rPr>
          <w:i/>
        </w:rPr>
        <w:tab/>
        <w:t>ABC</w:t>
      </w:r>
    </w:p>
    <w:p w14:paraId="060EF54B" w14:textId="208DEE9F" w:rsidR="002E428D" w:rsidRDefault="002E428D" w:rsidP="002E428D">
      <w:pPr>
        <w:pStyle w:val="Steps"/>
        <w:numPr>
          <w:ilvl w:val="0"/>
          <w:numId w:val="0"/>
        </w:numPr>
        <w:rPr>
          <w:i/>
        </w:rPr>
      </w:pPr>
      <w:r>
        <w:rPr>
          <w:i/>
        </w:rPr>
        <w:tab/>
      </w:r>
      <w:r>
        <w:rPr>
          <w:i/>
        </w:rPr>
        <w:tab/>
        <w:t>ABA</w:t>
      </w:r>
      <w:r>
        <w:rPr>
          <w:i/>
        </w:rPr>
        <w:tab/>
        <w:t>AA</w:t>
      </w:r>
      <w:r>
        <w:rPr>
          <w:i/>
        </w:rPr>
        <w:tab/>
      </w:r>
      <w:r>
        <w:rPr>
          <w:i/>
        </w:rPr>
        <w:tab/>
      </w:r>
      <w:r>
        <w:rPr>
          <w:i/>
        </w:rPr>
        <w:tab/>
        <w:t>AA</w:t>
      </w:r>
    </w:p>
    <w:p w14:paraId="06E4E67D" w14:textId="27F74D9C" w:rsidR="002E428D" w:rsidRDefault="002E428D" w:rsidP="002E428D">
      <w:pPr>
        <w:pStyle w:val="Steps"/>
        <w:numPr>
          <w:ilvl w:val="0"/>
          <w:numId w:val="0"/>
        </w:numPr>
        <w:rPr>
          <w:i/>
        </w:rPr>
      </w:pPr>
      <w:r>
        <w:rPr>
          <w:i/>
        </w:rPr>
        <w:tab/>
      </w:r>
      <w:r>
        <w:rPr>
          <w:i/>
        </w:rPr>
        <w:tab/>
        <w:t>ABC</w:t>
      </w:r>
      <w:r>
        <w:rPr>
          <w:i/>
        </w:rPr>
        <w:tab/>
        <w:t>CBACBA</w:t>
      </w:r>
      <w:r>
        <w:rPr>
          <w:i/>
        </w:rPr>
        <w:tab/>
      </w:r>
      <w:r>
        <w:rPr>
          <w:i/>
        </w:rPr>
        <w:tab/>
        <w:t>AB or BC or AC</w:t>
      </w:r>
    </w:p>
    <w:p w14:paraId="166B0246" w14:textId="3EF88520" w:rsidR="002E428D" w:rsidRDefault="002E428D" w:rsidP="002E428D">
      <w:pPr>
        <w:pStyle w:val="Steps"/>
        <w:numPr>
          <w:ilvl w:val="0"/>
          <w:numId w:val="0"/>
        </w:numPr>
        <w:rPr>
          <w:i/>
        </w:rPr>
      </w:pPr>
      <w:r>
        <w:rPr>
          <w:i/>
        </w:rPr>
        <w:tab/>
      </w:r>
      <w:r>
        <w:rPr>
          <w:i/>
        </w:rPr>
        <w:tab/>
        <w:t>ABC</w:t>
      </w:r>
      <w:r>
        <w:rPr>
          <w:i/>
        </w:rPr>
        <w:tab/>
        <w:t>CBACBACBA</w:t>
      </w:r>
      <w:r>
        <w:rPr>
          <w:i/>
        </w:rPr>
        <w:tab/>
      </w:r>
      <w:r>
        <w:rPr>
          <w:i/>
        </w:rPr>
        <w:tab/>
        <w:t>ABC</w:t>
      </w:r>
    </w:p>
    <w:p w14:paraId="2242FCD8" w14:textId="7C0A66A6" w:rsidR="002E428D" w:rsidRDefault="002E428D" w:rsidP="002E428D">
      <w:pPr>
        <w:pStyle w:val="Steps"/>
        <w:numPr>
          <w:ilvl w:val="0"/>
          <w:numId w:val="0"/>
        </w:numPr>
        <w:rPr>
          <w:i/>
        </w:rPr>
      </w:pPr>
      <w:r>
        <w:rPr>
          <w:i/>
        </w:rPr>
        <w:tab/>
      </w:r>
      <w:r>
        <w:rPr>
          <w:i/>
        </w:rPr>
        <w:tab/>
        <w:t>ABC</w:t>
      </w:r>
      <w:r>
        <w:rPr>
          <w:i/>
        </w:rPr>
        <w:tab/>
        <w:t>BCABCA</w:t>
      </w:r>
      <w:r>
        <w:rPr>
          <w:i/>
        </w:rPr>
        <w:tab/>
      </w:r>
      <w:r>
        <w:rPr>
          <w:i/>
        </w:rPr>
        <w:tab/>
        <w:t>ABC</w:t>
      </w:r>
    </w:p>
    <w:p w14:paraId="7EEAAD00" w14:textId="68972838" w:rsidR="002E428D" w:rsidRDefault="002E428D" w:rsidP="002E428D">
      <w:pPr>
        <w:pStyle w:val="Steps"/>
        <w:numPr>
          <w:ilvl w:val="0"/>
          <w:numId w:val="0"/>
        </w:numPr>
        <w:rPr>
          <w:i/>
        </w:rPr>
      </w:pPr>
      <w:r>
        <w:rPr>
          <w:i/>
        </w:rPr>
        <w:tab/>
      </w:r>
      <w:r>
        <w:rPr>
          <w:i/>
        </w:rPr>
        <w:tab/>
        <w:t>ABCD</w:t>
      </w:r>
      <w:r>
        <w:rPr>
          <w:i/>
        </w:rPr>
        <w:tab/>
        <w:t>DCBADCBA</w:t>
      </w:r>
      <w:r>
        <w:rPr>
          <w:i/>
        </w:rPr>
        <w:tab/>
      </w:r>
      <w:r>
        <w:rPr>
          <w:i/>
        </w:rPr>
        <w:tab/>
      </w:r>
      <w:r w:rsidR="00D60C47">
        <w:rPr>
          <w:i/>
        </w:rPr>
        <w:t xml:space="preserve">AB or AC or </w:t>
      </w:r>
      <w:r w:rsidR="00822ED5">
        <w:rPr>
          <w:i/>
        </w:rPr>
        <w:t>AD or BC or BD or CD</w:t>
      </w:r>
    </w:p>
    <w:p w14:paraId="0BFBE498" w14:textId="567F687D" w:rsidR="002E428D" w:rsidRDefault="002E428D" w:rsidP="002E428D">
      <w:pPr>
        <w:pStyle w:val="Steps"/>
        <w:numPr>
          <w:ilvl w:val="0"/>
          <w:numId w:val="0"/>
        </w:numPr>
        <w:rPr>
          <w:i/>
        </w:rPr>
      </w:pPr>
      <w:r>
        <w:rPr>
          <w:i/>
        </w:rPr>
        <w:tab/>
      </w:r>
      <w:r>
        <w:rPr>
          <w:i/>
        </w:rPr>
        <w:tab/>
        <w:t>ABFCD</w:t>
      </w:r>
      <w:r>
        <w:rPr>
          <w:i/>
        </w:rPr>
        <w:tab/>
        <w:t>ADBAFDCBA</w:t>
      </w:r>
      <w:r>
        <w:rPr>
          <w:i/>
        </w:rPr>
        <w:tab/>
      </w:r>
      <w:r w:rsidR="00822ED5">
        <w:rPr>
          <w:i/>
        </w:rPr>
        <w:tab/>
        <w:t>ABFC or ABFD</w:t>
      </w:r>
    </w:p>
    <w:p w14:paraId="597D5DFB" w14:textId="38A6449A" w:rsidR="002E428D" w:rsidRDefault="002E428D" w:rsidP="002E428D">
      <w:pPr>
        <w:pStyle w:val="Steps"/>
        <w:numPr>
          <w:ilvl w:val="0"/>
          <w:numId w:val="0"/>
        </w:numPr>
        <w:rPr>
          <w:i/>
        </w:rPr>
      </w:pPr>
      <w:r>
        <w:rPr>
          <w:i/>
        </w:rPr>
        <w:tab/>
      </w:r>
      <w:r>
        <w:rPr>
          <w:i/>
        </w:rPr>
        <w:tab/>
        <w:t>ABFCD</w:t>
      </w:r>
      <w:r>
        <w:rPr>
          <w:i/>
        </w:rPr>
        <w:tab/>
        <w:t>ADBADCBA</w:t>
      </w:r>
      <w:r>
        <w:rPr>
          <w:i/>
        </w:rPr>
        <w:tab/>
      </w:r>
      <w:r w:rsidR="00822ED5">
        <w:rPr>
          <w:i/>
        </w:rPr>
        <w:tab/>
        <w:t>ABC or ABD</w:t>
      </w:r>
    </w:p>
    <w:p w14:paraId="398B39F4" w14:textId="42B8329B" w:rsidR="002E428D" w:rsidRDefault="002E428D" w:rsidP="002E428D">
      <w:pPr>
        <w:pStyle w:val="Steps"/>
        <w:numPr>
          <w:ilvl w:val="0"/>
          <w:numId w:val="0"/>
        </w:numPr>
        <w:rPr>
          <w:i/>
        </w:rPr>
      </w:pPr>
      <w:r>
        <w:rPr>
          <w:i/>
        </w:rPr>
        <w:tab/>
      </w:r>
      <w:r>
        <w:rPr>
          <w:i/>
        </w:rPr>
        <w:tab/>
        <w:t>ABCDF</w:t>
      </w:r>
      <w:r>
        <w:rPr>
          <w:i/>
        </w:rPr>
        <w:tab/>
        <w:t>ADBADCBA</w:t>
      </w:r>
      <w:r>
        <w:rPr>
          <w:i/>
        </w:rPr>
        <w:tab/>
      </w:r>
      <w:r w:rsidR="00822ED5">
        <w:rPr>
          <w:i/>
        </w:rPr>
        <w:tab/>
        <w:t>ABC or ABD</w:t>
      </w:r>
    </w:p>
    <w:p w14:paraId="2D3B2254" w14:textId="3C2B69A5" w:rsidR="002E428D" w:rsidRDefault="002E428D" w:rsidP="002E428D">
      <w:pPr>
        <w:pStyle w:val="Steps"/>
        <w:numPr>
          <w:ilvl w:val="0"/>
          <w:numId w:val="0"/>
        </w:numPr>
        <w:rPr>
          <w:i/>
        </w:rPr>
      </w:pPr>
      <w:r>
        <w:rPr>
          <w:i/>
        </w:rPr>
        <w:tab/>
      </w:r>
      <w:r>
        <w:rPr>
          <w:i/>
        </w:rPr>
        <w:tab/>
        <w:t>ABADA</w:t>
      </w:r>
      <w:r>
        <w:rPr>
          <w:i/>
        </w:rPr>
        <w:tab/>
        <w:t>BADABAABDBA</w:t>
      </w:r>
      <w:r>
        <w:rPr>
          <w:i/>
        </w:rPr>
        <w:tab/>
      </w:r>
      <w:r w:rsidR="00822ED5">
        <w:rPr>
          <w:i/>
        </w:rPr>
        <w:tab/>
        <w:t>ABADA</w:t>
      </w:r>
    </w:p>
    <w:p w14:paraId="365DA6F7" w14:textId="1A84DA31" w:rsidR="008F04D0" w:rsidRDefault="00A943B5">
      <w:pPr>
        <w:pStyle w:val="Heading2"/>
      </w:pPr>
      <w:r>
        <w:lastRenderedPageBreak/>
        <w:t>Post-Lab Follow-Ups</w:t>
      </w:r>
    </w:p>
    <w:p w14:paraId="41DB11A5" w14:textId="77777777" w:rsidR="008F04D0" w:rsidRDefault="008F04D0"/>
    <w:p w14:paraId="0C40C9ED" w14:textId="1BA16A79" w:rsidR="008F04D0" w:rsidRDefault="00A943B5">
      <w:pPr>
        <w:numPr>
          <w:ilvl w:val="0"/>
          <w:numId w:val="5"/>
        </w:numPr>
      </w:pPr>
      <w:r>
        <w:t xml:space="preserve">Modify </w:t>
      </w:r>
      <w:r w:rsidR="008D4CD9">
        <w:t>the Hydra program so that the alternate constructor is used to create each of the bags so that they can hold up to 10000 items.  Change the program so that it automatically computes the work required to kill a hydra for initial head sizes that range from 1 to 13.</w:t>
      </w:r>
      <w:r>
        <w:t xml:space="preserve"> Can you discover a relation between the size of the </w:t>
      </w:r>
      <w:r w:rsidR="008D4CD9">
        <w:t>initial head</w:t>
      </w:r>
      <w:r>
        <w:t xml:space="preserve"> </w:t>
      </w:r>
      <w:r w:rsidR="008D4CD9">
        <w:t>and the amount of work required</w:t>
      </w:r>
      <w:r>
        <w:t>?</w:t>
      </w:r>
    </w:p>
    <w:p w14:paraId="2C8F3A8D" w14:textId="77777777" w:rsidR="008F04D0" w:rsidRDefault="008F04D0">
      <w:pPr>
        <w:ind w:left="360"/>
      </w:pPr>
    </w:p>
    <w:p w14:paraId="20735EC3" w14:textId="7DBE11DA" w:rsidR="00F261E1" w:rsidRDefault="00F261E1" w:rsidP="00F261E1">
      <w:pPr>
        <w:numPr>
          <w:ilvl w:val="0"/>
          <w:numId w:val="5"/>
        </w:numPr>
      </w:pPr>
      <w:r>
        <w:t>Modify the Hydra program so that three heads of size N-1 spring up in place of a head of size N. Can you discover a relation between the size of the initial head and the amount of work required?</w:t>
      </w:r>
    </w:p>
    <w:p w14:paraId="05072B45" w14:textId="77777777" w:rsidR="00F261E1" w:rsidRDefault="00F261E1" w:rsidP="00F261E1"/>
    <w:p w14:paraId="2ACF5656" w14:textId="77777777" w:rsidR="00F261E1" w:rsidRDefault="00F261E1" w:rsidP="00F261E1">
      <w:pPr>
        <w:numPr>
          <w:ilvl w:val="0"/>
          <w:numId w:val="5"/>
        </w:numPr>
      </w:pPr>
      <w:r>
        <w:t>Modify the Hydra program so that N heads of size N-1 spring up in place of a head of size N. Can you discover a relation between the size of the initial head and the amount of work required?</w:t>
      </w:r>
    </w:p>
    <w:p w14:paraId="1DEE4FBE" w14:textId="77777777" w:rsidR="00F261E1" w:rsidRDefault="00F261E1" w:rsidP="00F261E1">
      <w:pPr>
        <w:ind w:left="720"/>
      </w:pPr>
    </w:p>
    <w:p w14:paraId="6F2FF59C" w14:textId="7E0F9E89" w:rsidR="00F261E1" w:rsidRDefault="00F261E1" w:rsidP="00F261E1">
      <w:pPr>
        <w:numPr>
          <w:ilvl w:val="0"/>
          <w:numId w:val="5"/>
        </w:numPr>
      </w:pPr>
      <w:r>
        <w:t>Modify the Hydra program so that heads of size 1, 2, 3, … N-1 spring up in place of a head of size N. Can you discover a relation between the size of the initial head and the amount of work required?</w:t>
      </w:r>
    </w:p>
    <w:p w14:paraId="31EE7910" w14:textId="77777777" w:rsidR="00F261E1" w:rsidRDefault="00F261E1" w:rsidP="00F261E1"/>
    <w:p w14:paraId="0B1D38D0" w14:textId="667CDDD0" w:rsidR="007E6102" w:rsidRDefault="007E6102" w:rsidP="007E6102">
      <w:pPr>
        <w:numPr>
          <w:ilvl w:val="0"/>
          <w:numId w:val="5"/>
        </w:numPr>
      </w:pPr>
      <w:r>
        <w:t>Modify the LongestCommonSubsequence program so that it will report an error if there is a bag overflow.</w:t>
      </w:r>
      <w:r w:rsidR="00D60C47">
        <w:t xml:space="preserve">  Run tests to determine how big a string we can accommodate before overflow errors start to occur.  Given the size of the bag, come up with a mathematical formula to determine the largest size string that is guaranteed not to cause an overflow.  (Note that if the first string is a subsequence of the second string, we only need to be able to place a single string in the bag.  Therefore,  as long as the bag can hold one item, we can find cases that will work for an arbitrarly large input string.)</w:t>
      </w:r>
    </w:p>
    <w:p w14:paraId="0FC07F0F" w14:textId="77777777" w:rsidR="007E6102" w:rsidRDefault="007E6102" w:rsidP="007E6102"/>
    <w:p w14:paraId="7B192C2C" w14:textId="77777777" w:rsidR="007E6102" w:rsidRDefault="007E6102" w:rsidP="007E6102">
      <w:pPr>
        <w:numPr>
          <w:ilvl w:val="0"/>
          <w:numId w:val="5"/>
        </w:numPr>
      </w:pPr>
      <w:r>
        <w:t>We know that the longest common subsequence of two strings can never be longer than the shorter string. Modify the LongestCommonSubsequence program so that it will use the shorter string to generate the test strings.</w:t>
      </w:r>
    </w:p>
    <w:p w14:paraId="6067D65A" w14:textId="77777777" w:rsidR="00415449" w:rsidRDefault="00415449" w:rsidP="00415449"/>
    <w:p w14:paraId="0A971E21" w14:textId="77777777" w:rsidR="00415449" w:rsidRDefault="00415449" w:rsidP="00415449">
      <w:pPr>
        <w:numPr>
          <w:ilvl w:val="0"/>
          <w:numId w:val="5"/>
        </w:numPr>
      </w:pPr>
      <w:r>
        <w:t>Modify the LongestCommonSubsequence program so that it will determine the longest common subsequence of three input strings.</w:t>
      </w:r>
    </w:p>
    <w:p w14:paraId="626B8CE3" w14:textId="77777777" w:rsidR="00415449" w:rsidRDefault="00415449" w:rsidP="00415449"/>
    <w:p w14:paraId="2A93FA20" w14:textId="7BD7DC16" w:rsidR="008F04D0" w:rsidRDefault="00415449">
      <w:pPr>
        <w:numPr>
          <w:ilvl w:val="0"/>
          <w:numId w:val="5"/>
        </w:numPr>
      </w:pPr>
      <w:r>
        <w:t>A palindrome is a string that reads the same forwards and backwards.  Write a program that reads in a string and determines the longest subsequence</w:t>
      </w:r>
      <w:r w:rsidR="00A943B5">
        <w:t xml:space="preserve"> </w:t>
      </w:r>
      <w:r>
        <w:t>that is a palindrome</w:t>
      </w:r>
      <w:r w:rsidR="00A943B5">
        <w:t>.</w:t>
      </w:r>
      <w:r>
        <w:t xml:space="preserve">  Note that since any string with just a single character is a palindrome, every non-empty string will have a palidromic subsequence of length one.</w:t>
      </w:r>
    </w:p>
    <w:p w14:paraId="4AB1BA24" w14:textId="56F529D8" w:rsidR="00564E31" w:rsidRDefault="00564E31">
      <w:pPr>
        <w:jc w:val="left"/>
      </w:pPr>
      <w:r>
        <w:br w:type="page"/>
      </w:r>
    </w:p>
    <w:p w14:paraId="16531A04" w14:textId="77777777" w:rsidR="008F04D0" w:rsidRDefault="008F04D0"/>
    <w:sectPr w:rsidR="008F04D0" w:rsidSect="001665B7">
      <w:headerReference w:type="even" r:id="rId18"/>
      <w:headerReference w:type="default" r:id="rId19"/>
      <w:footerReference w:type="even" r:id="rId20"/>
      <w:footerReference w:type="default" r:id="rId21"/>
      <w:headerReference w:type="first" r:id="rId22"/>
      <w:footerReference w:type="first" r:id="rId23"/>
      <w:type w:val="oddPage"/>
      <w:pgSz w:w="12240" w:h="15840"/>
      <w:pgMar w:top="1080" w:right="1440" w:bottom="1440" w:left="720" w:header="720" w:footer="720" w:gutter="1080"/>
      <w:pgNumType w:start="11"/>
      <w:cols w:space="72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Charles Hoot" w:date="2012-05-28T15:12:00Z" w:initials="CH">
    <w:p w14:paraId="49248DA4" w14:textId="510D93A7" w:rsidR="0066379D" w:rsidRDefault="0066379D">
      <w:pPr>
        <w:pStyle w:val="CommentText"/>
      </w:pPr>
      <w:r>
        <w:rPr>
          <w:rStyle w:val="CommentReference"/>
        </w:rPr>
        <w:annotationRef/>
      </w:r>
      <w:r>
        <w:t>LM2 ExampleCut</w:t>
      </w:r>
    </w:p>
  </w:comment>
  <w:comment w:id="2" w:author="Charles Hoot" w:date="2012-05-28T15:16:00Z" w:initials="CH">
    <w:p w14:paraId="10E64CC1" w14:textId="432A294D" w:rsidR="0066379D" w:rsidRDefault="0066379D">
      <w:pPr>
        <w:pStyle w:val="CommentText"/>
      </w:pPr>
      <w:r>
        <w:rPr>
          <w:rStyle w:val="CommentReference"/>
        </w:rPr>
        <w:annotationRef/>
      </w:r>
      <w:r>
        <w:t>LM2 TraceCute</w:t>
      </w:r>
    </w:p>
  </w:comment>
  <w:comment w:id="3" w:author="Charles Hoot" w:date="2012-05-28T15:13:00Z" w:initials="CH">
    <w:p w14:paraId="018E1F69" w14:textId="75A855B2" w:rsidR="0066379D" w:rsidRDefault="0066379D">
      <w:pPr>
        <w:pStyle w:val="CommentText"/>
      </w:pPr>
      <w:r>
        <w:rPr>
          <w:rStyle w:val="CommentReference"/>
        </w:rPr>
        <w:annotationRef/>
      </w:r>
      <w:r>
        <w:t>LM2 SubsequenceExample</w:t>
      </w:r>
    </w:p>
  </w:comment>
  <w:comment w:id="4" w:author="Charles Hoot" w:date="2012-05-28T15:15:00Z" w:initials="CH">
    <w:p w14:paraId="55EC8A6B" w14:textId="34AE0F6A" w:rsidR="0066379D" w:rsidRDefault="0066379D">
      <w:pPr>
        <w:pStyle w:val="CommentText"/>
      </w:pPr>
      <w:r>
        <w:rPr>
          <w:rStyle w:val="CommentReference"/>
        </w:rPr>
        <w:annotationRef/>
      </w:r>
      <w:r>
        <w:t>LM2 NotSubsequenceExample</w:t>
      </w:r>
    </w:p>
  </w:comment>
  <w:comment w:id="5" w:author="Charles Hoot" w:date="2012-05-28T15:15:00Z" w:initials="CH">
    <w:p w14:paraId="7F2B717F" w14:textId="70AF2559" w:rsidR="0066379D" w:rsidRDefault="0066379D">
      <w:pPr>
        <w:pStyle w:val="CommentText"/>
      </w:pPr>
      <w:r>
        <w:rPr>
          <w:rStyle w:val="CommentReference"/>
        </w:rPr>
        <w:annotationRef/>
      </w:r>
      <w:r>
        <w:t>LM2 NotSubsequenceExample2</w:t>
      </w:r>
    </w:p>
  </w:comment>
  <w:comment w:id="6" w:author="Charles Hoot" w:date="2012-05-28T15:16:00Z" w:initials="CH">
    <w:p w14:paraId="437F59E5" w14:textId="676C9741" w:rsidR="0066379D" w:rsidRDefault="0066379D">
      <w:pPr>
        <w:pStyle w:val="CommentText"/>
      </w:pPr>
      <w:r>
        <w:rPr>
          <w:rStyle w:val="CommentReference"/>
        </w:rPr>
        <w:annotationRef/>
      </w:r>
      <w:r>
        <w:t>LM2 LCMTrace</w:t>
      </w:r>
    </w:p>
  </w:comment>
  <w:comment w:id="7" w:author="Charles Hoot" w:date="2012-05-28T15:17:00Z" w:initials="CH">
    <w:p w14:paraId="4BF395E5" w14:textId="1C1EB43D" w:rsidR="0066379D" w:rsidRDefault="0066379D">
      <w:pPr>
        <w:pStyle w:val="CommentText"/>
      </w:pPr>
      <w:r>
        <w:rPr>
          <w:rStyle w:val="CommentReference"/>
        </w:rPr>
        <w:annotationRef/>
      </w:r>
      <w:r>
        <w:t>LM2 Substring</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EA0950" w14:textId="77777777" w:rsidR="0066379D" w:rsidRDefault="0066379D">
      <w:r>
        <w:separator/>
      </w:r>
    </w:p>
  </w:endnote>
  <w:endnote w:type="continuationSeparator" w:id="0">
    <w:p w14:paraId="0AF77A9E" w14:textId="77777777" w:rsidR="0066379D" w:rsidRDefault="006637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Times-Roman">
    <w:altName w:val="Times"/>
    <w:panose1 w:val="00000000000000000000"/>
    <w:charset w:val="4D"/>
    <w:family w:val="roman"/>
    <w:notTrueType/>
    <w:pitch w:val="default"/>
    <w:sig w:usb0="03000000" w:usb1="00000000" w:usb2="00000000" w:usb3="00000000" w:csb0="00000001"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D4C917" w14:textId="77777777" w:rsidR="0066379D" w:rsidRDefault="0066379D" w:rsidP="00A16457">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1665B7">
      <w:rPr>
        <w:rStyle w:val="PageNumber"/>
      </w:rPr>
      <w:t>12</w:t>
    </w:r>
    <w:r>
      <w:rPr>
        <w:rStyle w:val="PageNumber"/>
      </w:rPr>
      <w:fldChar w:fldCharType="end"/>
    </w:r>
  </w:p>
  <w:p w14:paraId="5233613A" w14:textId="24377EE8" w:rsidR="0066379D" w:rsidRDefault="0066379D" w:rsidP="00230068">
    <w:pPr>
      <w:pStyle w:val="Footer"/>
      <w:ind w:right="360" w:firstLine="360"/>
    </w:pPr>
    <w:r>
      <w:t>Lab 2</w:t>
    </w:r>
    <w:r>
      <w:tab/>
      <w:t>Bag Client</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3BBBBD" w14:textId="77777777" w:rsidR="0066379D" w:rsidRDefault="0066379D" w:rsidP="00A16457">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1665B7">
      <w:rPr>
        <w:rStyle w:val="PageNumber"/>
      </w:rPr>
      <w:t>11</w:t>
    </w:r>
    <w:r>
      <w:rPr>
        <w:rStyle w:val="PageNumber"/>
      </w:rPr>
      <w:fldChar w:fldCharType="end"/>
    </w:r>
  </w:p>
  <w:p w14:paraId="0E9DECF9" w14:textId="77777777" w:rsidR="0066379D" w:rsidRDefault="0066379D" w:rsidP="00230068">
    <w:pPr>
      <w:pStyle w:val="Footer2"/>
      <w:ind w:right="360" w:firstLine="360"/>
    </w:pPr>
    <w:r>
      <w:t xml:space="preserve">Lab Manual for Data Structures and Abstractions with Java </w:t>
    </w:r>
    <w:r>
      <w:rPr>
        <w:i w:val="0"/>
      </w:rPr>
      <w:t>™</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CEB2A8" w14:textId="77777777" w:rsidR="001665B7" w:rsidRDefault="001665B7" w:rsidP="002E7FB1">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11</w:t>
    </w:r>
    <w:r>
      <w:rPr>
        <w:rStyle w:val="PageNumber"/>
      </w:rPr>
      <w:fldChar w:fldCharType="end"/>
    </w:r>
  </w:p>
  <w:p w14:paraId="1B3315EF" w14:textId="77777777" w:rsidR="001665B7" w:rsidRDefault="001665B7" w:rsidP="001665B7">
    <w:pPr>
      <w:pStyle w:val="Footer2"/>
      <w:ind w:right="360" w:firstLine="360"/>
    </w:pPr>
    <w:r>
      <w:t xml:space="preserve">Lab Manual for Data Structures and Abstractions with Java </w:t>
    </w:r>
    <w:r>
      <w:rPr>
        <w:i w:val="0"/>
      </w:rPr>
      <w:t>™</w:t>
    </w:r>
  </w:p>
  <w:p w14:paraId="4DCD0683" w14:textId="77777777" w:rsidR="0066379D" w:rsidRPr="001665B7" w:rsidRDefault="0066379D" w:rsidP="001665B7">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B10368" w14:textId="77777777" w:rsidR="0066379D" w:rsidRDefault="0066379D">
      <w:r>
        <w:separator/>
      </w:r>
    </w:p>
  </w:footnote>
  <w:footnote w:type="continuationSeparator" w:id="0">
    <w:p w14:paraId="29BE2F1C" w14:textId="77777777" w:rsidR="0066379D" w:rsidRDefault="0066379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C11F32" w14:textId="77777777" w:rsidR="0066379D" w:rsidRDefault="0066379D" w:rsidP="00230068">
    <w:pPr>
      <w:pStyle w:val="Header"/>
      <w:ind w:right="360" w:firstLine="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276E76" w14:textId="77777777" w:rsidR="0066379D" w:rsidRDefault="0066379D" w:rsidP="00230068">
    <w:pPr>
      <w:pStyle w:val="Header"/>
      <w:ind w:right="360" w:firstLine="360"/>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ED9126" w14:textId="77777777" w:rsidR="0066379D" w:rsidRDefault="0066379D" w:rsidP="00230068">
    <w:pPr>
      <w:pStyle w:val="Header"/>
      <w:ind w:right="36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0000000"/>
    <w:lvl w:ilvl="0">
      <w:start w:val="1"/>
      <w:numFmt w:val="decimal"/>
      <w:lvlText w:val="%1."/>
      <w:lvlJc w:val="left"/>
      <w:pPr>
        <w:tabs>
          <w:tab w:val="num" w:pos="1800"/>
        </w:tabs>
        <w:ind w:left="1800" w:hanging="360"/>
      </w:pPr>
    </w:lvl>
  </w:abstractNum>
  <w:abstractNum w:abstractNumId="1">
    <w:nsid w:val="FFFFFF7D"/>
    <w:multiLevelType w:val="singleLevel"/>
    <w:tmpl w:val="00000000"/>
    <w:lvl w:ilvl="0">
      <w:start w:val="1"/>
      <w:numFmt w:val="decimal"/>
      <w:lvlText w:val="%1."/>
      <w:lvlJc w:val="left"/>
      <w:pPr>
        <w:tabs>
          <w:tab w:val="num" w:pos="1440"/>
        </w:tabs>
        <w:ind w:left="1440" w:hanging="360"/>
      </w:pPr>
    </w:lvl>
  </w:abstractNum>
  <w:abstractNum w:abstractNumId="2">
    <w:nsid w:val="FFFFFF7E"/>
    <w:multiLevelType w:val="singleLevel"/>
    <w:tmpl w:val="00000000"/>
    <w:lvl w:ilvl="0">
      <w:start w:val="1"/>
      <w:numFmt w:val="decimal"/>
      <w:lvlText w:val="%1."/>
      <w:lvlJc w:val="left"/>
      <w:pPr>
        <w:tabs>
          <w:tab w:val="num" w:pos="1080"/>
        </w:tabs>
        <w:ind w:left="1080" w:hanging="360"/>
      </w:pPr>
    </w:lvl>
  </w:abstractNum>
  <w:abstractNum w:abstractNumId="3">
    <w:nsid w:val="FFFFFF7F"/>
    <w:multiLevelType w:val="singleLevel"/>
    <w:tmpl w:val="00000000"/>
    <w:lvl w:ilvl="0">
      <w:start w:val="1"/>
      <w:numFmt w:val="decimal"/>
      <w:lvlText w:val="%1."/>
      <w:lvlJc w:val="left"/>
      <w:pPr>
        <w:tabs>
          <w:tab w:val="num" w:pos="720"/>
        </w:tabs>
        <w:ind w:left="720" w:hanging="360"/>
      </w:pPr>
    </w:lvl>
  </w:abstractNum>
  <w:abstractNum w:abstractNumId="4">
    <w:nsid w:val="FFFFFF80"/>
    <w:multiLevelType w:val="singleLevel"/>
    <w:tmpl w:val="0000000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000000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0000000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0000000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00000000"/>
    <w:lvl w:ilvl="0">
      <w:start w:val="1"/>
      <w:numFmt w:val="decimal"/>
      <w:lvlText w:val="%1."/>
      <w:lvlJc w:val="left"/>
      <w:pPr>
        <w:tabs>
          <w:tab w:val="num" w:pos="360"/>
        </w:tabs>
        <w:ind w:left="360" w:hanging="360"/>
      </w:pPr>
    </w:lvl>
  </w:abstractNum>
  <w:abstractNum w:abstractNumId="9">
    <w:nsid w:val="FFFFFF89"/>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11">
    <w:nsid w:val="00000002"/>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12">
    <w:nsid w:val="00000003"/>
    <w:multiLevelType w:val="singleLevel"/>
    <w:tmpl w:val="00000000"/>
    <w:lvl w:ilvl="0">
      <w:start w:val="1"/>
      <w:numFmt w:val="bullet"/>
      <w:pStyle w:val="Achievement"/>
      <w:lvlText w:val=""/>
      <w:lvlJc w:val="left"/>
      <w:pPr>
        <w:tabs>
          <w:tab w:val="num" w:pos="360"/>
        </w:tabs>
        <w:ind w:left="360" w:hanging="360"/>
      </w:pPr>
      <w:rPr>
        <w:rFonts w:ascii="Symbol" w:hAnsi="Symbol" w:hint="default"/>
      </w:rPr>
    </w:lvl>
  </w:abstractNum>
  <w:abstractNum w:abstractNumId="13">
    <w:nsid w:val="00000004"/>
    <w:multiLevelType w:val="singleLevel"/>
    <w:tmpl w:val="000F0409"/>
    <w:lvl w:ilvl="0">
      <w:start w:val="1"/>
      <w:numFmt w:val="decimal"/>
      <w:lvlText w:val="%1."/>
      <w:lvlJc w:val="left"/>
      <w:pPr>
        <w:tabs>
          <w:tab w:val="num" w:pos="360"/>
        </w:tabs>
        <w:ind w:left="360" w:hanging="360"/>
      </w:pPr>
    </w:lvl>
  </w:abstractNum>
  <w:abstractNum w:abstractNumId="14">
    <w:nsid w:val="00000005"/>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15">
    <w:nsid w:val="00000006"/>
    <w:multiLevelType w:val="singleLevel"/>
    <w:tmpl w:val="000F0409"/>
    <w:lvl w:ilvl="0">
      <w:start w:val="1"/>
      <w:numFmt w:val="decimal"/>
      <w:lvlText w:val="%1."/>
      <w:lvlJc w:val="left"/>
      <w:pPr>
        <w:tabs>
          <w:tab w:val="num" w:pos="360"/>
        </w:tabs>
        <w:ind w:left="360" w:hanging="360"/>
      </w:pPr>
    </w:lvl>
  </w:abstractNum>
  <w:abstractNum w:abstractNumId="16">
    <w:nsid w:val="00000007"/>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17">
    <w:nsid w:val="069F42B4"/>
    <w:multiLevelType w:val="multilevel"/>
    <w:tmpl w:val="8B76A4D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8">
    <w:nsid w:val="0B352342"/>
    <w:multiLevelType w:val="multilevel"/>
    <w:tmpl w:val="18888DB2"/>
    <w:lvl w:ilvl="0">
      <w:start w:val="1"/>
      <w:numFmt w:val="decimal"/>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19">
    <w:nsid w:val="0C12533D"/>
    <w:multiLevelType w:val="multilevel"/>
    <w:tmpl w:val="322ADC3A"/>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0">
    <w:nsid w:val="0C1C3A23"/>
    <w:multiLevelType w:val="multilevel"/>
    <w:tmpl w:val="E77CFF36"/>
    <w:lvl w:ilvl="0">
      <w:start w:val="1"/>
      <w:numFmt w:val="lowerLetter"/>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1">
    <w:nsid w:val="11A217AA"/>
    <w:multiLevelType w:val="multilevel"/>
    <w:tmpl w:val="6834038A"/>
    <w:lvl w:ilvl="0">
      <w:start w:val="1"/>
      <w:numFmt w:val="decimal"/>
      <w:lvlText w:val="Step %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1F431439"/>
    <w:multiLevelType w:val="multilevel"/>
    <w:tmpl w:val="FF2A9678"/>
    <w:lvl w:ilvl="0">
      <w:start w:val="1"/>
      <w:numFmt w:val="decimal"/>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3">
    <w:nsid w:val="1FEB2D9B"/>
    <w:multiLevelType w:val="multilevel"/>
    <w:tmpl w:val="A20E82A4"/>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251267A2"/>
    <w:multiLevelType w:val="multilevel"/>
    <w:tmpl w:val="68FC1FF2"/>
    <w:lvl w:ilvl="0">
      <w:start w:val="9"/>
      <w:numFmt w:val="lowerLetter"/>
      <w:lvlText w:val="%1."/>
      <w:lvlJc w:val="left"/>
      <w:pPr>
        <w:tabs>
          <w:tab w:val="num" w:pos="1080"/>
        </w:tabs>
        <w:ind w:left="1080" w:hanging="360"/>
      </w:pPr>
      <w:rPr>
        <w:rFonts w:hint="default"/>
      </w:rPr>
    </w:lvl>
    <w:lvl w:ilvl="1">
      <w:start w:val="2"/>
      <w:numFmt w:val="lowerRoman"/>
      <w:lvlText w:val="%2."/>
      <w:lvlJc w:val="left"/>
      <w:pPr>
        <w:tabs>
          <w:tab w:val="num" w:pos="2160"/>
        </w:tabs>
        <w:ind w:left="2160" w:hanging="720"/>
      </w:pPr>
      <w:rPr>
        <w:rFonts w:hint="default"/>
      </w:r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5">
    <w:nsid w:val="25E87AE0"/>
    <w:multiLevelType w:val="multilevel"/>
    <w:tmpl w:val="454AB16C"/>
    <w:lvl w:ilvl="0">
      <w:start w:val="1"/>
      <w:numFmt w:val="decimal"/>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6">
    <w:nsid w:val="2A1E794F"/>
    <w:multiLevelType w:val="multilevel"/>
    <w:tmpl w:val="67884872"/>
    <w:lvl w:ilvl="0">
      <w:start w:val="1"/>
      <w:numFmt w:val="decimal"/>
      <w:pStyle w:val="Steps"/>
      <w:lvlText w:val="Step %1."/>
      <w:lvlJc w:val="left"/>
      <w:pPr>
        <w:tabs>
          <w:tab w:val="num" w:pos="1080"/>
        </w:tabs>
        <w:ind w:left="0" w:firstLine="0"/>
      </w:pPr>
      <w:rPr>
        <w:rFonts w:hint="default"/>
        <w:b/>
        <w:i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nsid w:val="332F4A65"/>
    <w:multiLevelType w:val="multilevel"/>
    <w:tmpl w:val="A1C446FA"/>
    <w:lvl w:ilvl="0">
      <w:start w:val="1"/>
      <w:numFmt w:val="decimal"/>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8">
    <w:nsid w:val="37FA4079"/>
    <w:multiLevelType w:val="multilevel"/>
    <w:tmpl w:val="656680A2"/>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9">
    <w:nsid w:val="3A1D335D"/>
    <w:multiLevelType w:val="multilevel"/>
    <w:tmpl w:val="741E0C82"/>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3B7E045E"/>
    <w:multiLevelType w:val="multilevel"/>
    <w:tmpl w:val="026432BC"/>
    <w:lvl w:ilvl="0">
      <w:start w:val="1"/>
      <w:numFmt w:val="lowerRoman"/>
      <w:lvlText w:val="%1."/>
      <w:lvlJc w:val="left"/>
      <w:pPr>
        <w:tabs>
          <w:tab w:val="num" w:pos="1440"/>
        </w:tabs>
        <w:ind w:left="1440" w:hanging="72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1">
    <w:nsid w:val="3CE56B48"/>
    <w:multiLevelType w:val="multilevel"/>
    <w:tmpl w:val="AC389656"/>
    <w:lvl w:ilvl="0">
      <w:start w:val="3"/>
      <w:numFmt w:val="lowerRoman"/>
      <w:lvlText w:val="%1."/>
      <w:lvlJc w:val="left"/>
      <w:pPr>
        <w:tabs>
          <w:tab w:val="num" w:pos="1440"/>
        </w:tabs>
        <w:ind w:left="1440" w:hanging="72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2">
    <w:nsid w:val="43972E88"/>
    <w:multiLevelType w:val="multilevel"/>
    <w:tmpl w:val="ABE2A8A0"/>
    <w:lvl w:ilvl="0">
      <w:start w:val="1"/>
      <w:numFmt w:val="lowerLetter"/>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3">
    <w:nsid w:val="4B314ED3"/>
    <w:multiLevelType w:val="multilevel"/>
    <w:tmpl w:val="5C6AB71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4">
    <w:nsid w:val="4C627E84"/>
    <w:multiLevelType w:val="multilevel"/>
    <w:tmpl w:val="D8E0BA1A"/>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5">
    <w:nsid w:val="4D711C1C"/>
    <w:multiLevelType w:val="multilevel"/>
    <w:tmpl w:val="27B228EE"/>
    <w:lvl w:ilvl="0">
      <w:start w:val="3"/>
      <w:numFmt w:val="upperRoman"/>
      <w:lvlText w:val="%1."/>
      <w:lvlJc w:val="left"/>
      <w:pPr>
        <w:tabs>
          <w:tab w:val="num" w:pos="1440"/>
        </w:tabs>
        <w:ind w:left="1440" w:hanging="72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6">
    <w:nsid w:val="52BE78BF"/>
    <w:multiLevelType w:val="multilevel"/>
    <w:tmpl w:val="5502C36C"/>
    <w:lvl w:ilvl="0">
      <w:start w:val="1"/>
      <w:numFmt w:val="lowerLetter"/>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7">
    <w:nsid w:val="5BBF084E"/>
    <w:multiLevelType w:val="multilevel"/>
    <w:tmpl w:val="7AE29586"/>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8">
    <w:nsid w:val="5FEE0A9D"/>
    <w:multiLevelType w:val="multilevel"/>
    <w:tmpl w:val="0282712E"/>
    <w:lvl w:ilvl="0">
      <w:start w:val="1"/>
      <w:numFmt w:val="lowerLetter"/>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9">
    <w:nsid w:val="648A41A6"/>
    <w:multiLevelType w:val="multilevel"/>
    <w:tmpl w:val="FFBA2244"/>
    <w:lvl w:ilvl="0">
      <w:start w:val="9"/>
      <w:numFmt w:val="lowerLetter"/>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40">
    <w:nsid w:val="75673915"/>
    <w:multiLevelType w:val="multilevel"/>
    <w:tmpl w:val="2084F214"/>
    <w:lvl w:ilvl="0">
      <w:start w:val="1"/>
      <w:numFmt w:val="bullet"/>
      <w:lvlText w:val=""/>
      <w:lvlJc w:val="left"/>
      <w:pPr>
        <w:tabs>
          <w:tab w:val="num" w:pos="1440"/>
        </w:tabs>
        <w:ind w:left="1440"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41">
    <w:nsid w:val="75F507A3"/>
    <w:multiLevelType w:val="multilevel"/>
    <w:tmpl w:val="62000BC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40"/>
  </w:num>
  <w:num w:numId="2">
    <w:abstractNumId w:val="28"/>
  </w:num>
  <w:num w:numId="3">
    <w:abstractNumId w:val="23"/>
  </w:num>
  <w:num w:numId="4">
    <w:abstractNumId w:val="22"/>
  </w:num>
  <w:num w:numId="5">
    <w:abstractNumId w:val="41"/>
  </w:num>
  <w:num w:numId="6">
    <w:abstractNumId w:val="33"/>
  </w:num>
  <w:num w:numId="7">
    <w:abstractNumId w:val="37"/>
  </w:num>
  <w:num w:numId="8">
    <w:abstractNumId w:val="34"/>
  </w:num>
  <w:num w:numId="9">
    <w:abstractNumId w:val="17"/>
  </w:num>
  <w:num w:numId="10">
    <w:abstractNumId w:val="19"/>
  </w:num>
  <w:num w:numId="11">
    <w:abstractNumId w:val="18"/>
  </w:num>
  <w:num w:numId="12">
    <w:abstractNumId w:val="25"/>
  </w:num>
  <w:num w:numId="13">
    <w:abstractNumId w:val="20"/>
  </w:num>
  <w:num w:numId="14">
    <w:abstractNumId w:val="32"/>
  </w:num>
  <w:num w:numId="15">
    <w:abstractNumId w:val="36"/>
  </w:num>
  <w:num w:numId="16">
    <w:abstractNumId w:val="30"/>
  </w:num>
  <w:num w:numId="17">
    <w:abstractNumId w:val="38"/>
  </w:num>
  <w:num w:numId="18">
    <w:abstractNumId w:val="24"/>
  </w:num>
  <w:num w:numId="19">
    <w:abstractNumId w:val="31"/>
  </w:num>
  <w:num w:numId="20">
    <w:abstractNumId w:val="39"/>
  </w:num>
  <w:num w:numId="21">
    <w:abstractNumId w:val="35"/>
  </w:num>
  <w:num w:numId="22">
    <w:abstractNumId w:val="27"/>
  </w:num>
  <w:num w:numId="23">
    <w:abstractNumId w:val="29"/>
  </w:num>
  <w:num w:numId="24">
    <w:abstractNumId w:val="21"/>
  </w:num>
  <w:num w:numId="25">
    <w:abstractNumId w:val="26"/>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num>
  <w:num w:numId="28">
    <w:abstractNumId w:val="11"/>
  </w:num>
  <w:num w:numId="29">
    <w:abstractNumId w:val="12"/>
  </w:num>
  <w:num w:numId="30">
    <w:abstractNumId w:val="13"/>
  </w:num>
  <w:num w:numId="31">
    <w:abstractNumId w:val="14"/>
  </w:num>
  <w:num w:numId="32">
    <w:abstractNumId w:val="15"/>
  </w:num>
  <w:num w:numId="33">
    <w:abstractNumId w:val="16"/>
  </w:num>
  <w:num w:numId="34">
    <w:abstractNumId w:val="9"/>
  </w:num>
  <w:num w:numId="35">
    <w:abstractNumId w:val="7"/>
  </w:num>
  <w:num w:numId="36">
    <w:abstractNumId w:val="6"/>
  </w:num>
  <w:num w:numId="37">
    <w:abstractNumId w:val="5"/>
  </w:num>
  <w:num w:numId="38">
    <w:abstractNumId w:val="4"/>
  </w:num>
  <w:num w:numId="39">
    <w:abstractNumId w:val="8"/>
  </w:num>
  <w:num w:numId="40">
    <w:abstractNumId w:val="3"/>
  </w:num>
  <w:num w:numId="41">
    <w:abstractNumId w:val="2"/>
  </w:num>
  <w:num w:numId="42">
    <w:abstractNumId w:val="1"/>
  </w:num>
  <w:num w:numId="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mirrorMargins/>
  <w:proofState w:spelling="clean" w:grammar="clean"/>
  <w:attachedTemplate r:id="rId1"/>
  <w:defaultTabStop w:val="720"/>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43B5"/>
    <w:rsid w:val="000264D6"/>
    <w:rsid w:val="000417A3"/>
    <w:rsid w:val="00052D4B"/>
    <w:rsid w:val="00060EED"/>
    <w:rsid w:val="000B5D84"/>
    <w:rsid w:val="000C73CB"/>
    <w:rsid w:val="001277CE"/>
    <w:rsid w:val="001665B7"/>
    <w:rsid w:val="00170D8D"/>
    <w:rsid w:val="001B0376"/>
    <w:rsid w:val="001E7E57"/>
    <w:rsid w:val="002218B6"/>
    <w:rsid w:val="00230068"/>
    <w:rsid w:val="00237532"/>
    <w:rsid w:val="00266569"/>
    <w:rsid w:val="002D6A06"/>
    <w:rsid w:val="002E428D"/>
    <w:rsid w:val="002F0C48"/>
    <w:rsid w:val="0034714A"/>
    <w:rsid w:val="00370BBA"/>
    <w:rsid w:val="003E10D6"/>
    <w:rsid w:val="003F2946"/>
    <w:rsid w:val="00415449"/>
    <w:rsid w:val="00445D3D"/>
    <w:rsid w:val="004C250E"/>
    <w:rsid w:val="005429C4"/>
    <w:rsid w:val="00564E31"/>
    <w:rsid w:val="005E400B"/>
    <w:rsid w:val="00606AB3"/>
    <w:rsid w:val="0066379D"/>
    <w:rsid w:val="006A62B7"/>
    <w:rsid w:val="006C6B33"/>
    <w:rsid w:val="006F50F9"/>
    <w:rsid w:val="006F65D0"/>
    <w:rsid w:val="00714486"/>
    <w:rsid w:val="00725F92"/>
    <w:rsid w:val="007E6102"/>
    <w:rsid w:val="007F1170"/>
    <w:rsid w:val="00817E06"/>
    <w:rsid w:val="00822647"/>
    <w:rsid w:val="00822ED5"/>
    <w:rsid w:val="0086375E"/>
    <w:rsid w:val="008D4CD9"/>
    <w:rsid w:val="008E7EE6"/>
    <w:rsid w:val="008F04D0"/>
    <w:rsid w:val="00901C88"/>
    <w:rsid w:val="00995E87"/>
    <w:rsid w:val="009B25F5"/>
    <w:rsid w:val="009F3AC2"/>
    <w:rsid w:val="00A16457"/>
    <w:rsid w:val="00A50C91"/>
    <w:rsid w:val="00A943B5"/>
    <w:rsid w:val="00B42337"/>
    <w:rsid w:val="00B75779"/>
    <w:rsid w:val="00BA2808"/>
    <w:rsid w:val="00BF2264"/>
    <w:rsid w:val="00C14A9C"/>
    <w:rsid w:val="00C15E30"/>
    <w:rsid w:val="00CD4ED2"/>
    <w:rsid w:val="00D60C47"/>
    <w:rsid w:val="00D94C10"/>
    <w:rsid w:val="00DF6F52"/>
    <w:rsid w:val="00E06D3D"/>
    <w:rsid w:val="00E568F7"/>
    <w:rsid w:val="00E61EF2"/>
    <w:rsid w:val="00E93956"/>
    <w:rsid w:val="00F261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7FB91DD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both"/>
    </w:pPr>
    <w:rPr>
      <w:noProof/>
    </w:rPr>
  </w:style>
  <w:style w:type="paragraph" w:styleId="Heading1">
    <w:name w:val="heading 1"/>
    <w:basedOn w:val="Normal"/>
    <w:next w:val="Normal"/>
    <w:qFormat/>
    <w:pPr>
      <w:keepNext/>
      <w:spacing w:before="240" w:after="120"/>
      <w:outlineLvl w:val="0"/>
    </w:pPr>
    <w:rPr>
      <w:rFonts w:ascii="Arial" w:hAnsi="Arial"/>
      <w:b/>
      <w:kern w:val="32"/>
      <w:sz w:val="32"/>
    </w:rPr>
  </w:style>
  <w:style w:type="paragraph" w:styleId="Heading2">
    <w:name w:val="heading 2"/>
    <w:basedOn w:val="Normal"/>
    <w:next w:val="Normal"/>
    <w:qFormat/>
    <w:pPr>
      <w:keepNext/>
      <w:spacing w:before="240" w:after="60"/>
      <w:outlineLvl w:val="1"/>
    </w:pPr>
    <w:rPr>
      <w:rFonts w:ascii="Arial" w:hAnsi="Arial"/>
      <w:b/>
      <w:i/>
      <w:sz w:val="28"/>
    </w:rPr>
  </w:style>
  <w:style w:type="paragraph" w:styleId="Heading3">
    <w:name w:val="heading 3"/>
    <w:basedOn w:val="Normal"/>
    <w:next w:val="Normal"/>
    <w:qFormat/>
    <w:pPr>
      <w:keepNext/>
      <w:spacing w:before="240" w:after="60"/>
      <w:outlineLvl w:val="2"/>
    </w:pPr>
    <w:rPr>
      <w:rFonts w:ascii="Helvetica" w:hAnsi="Helvetica"/>
      <w:b/>
      <w:sz w:val="26"/>
    </w:rPr>
  </w:style>
  <w:style w:type="paragraph" w:styleId="Heading5">
    <w:name w:val="heading 5"/>
    <w:basedOn w:val="Normal"/>
    <w:next w:val="Normal"/>
    <w:qFormat/>
    <w:pPr>
      <w:spacing w:before="240" w:after="60"/>
      <w:jc w:val="left"/>
      <w:outlineLvl w:val="4"/>
    </w:pPr>
    <w:rPr>
      <w:b/>
      <w:i/>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aliases w:val="Footer1"/>
    <w:basedOn w:val="Normal"/>
    <w:pPr>
      <w:jc w:val="right"/>
    </w:pPr>
    <w:rPr>
      <w:i/>
    </w:rPr>
  </w:style>
  <w:style w:type="character" w:styleId="PageNumber">
    <w:name w:val="page number"/>
    <w:basedOn w:val="DefaultParagraphFont"/>
  </w:style>
  <w:style w:type="paragraph" w:customStyle="1" w:styleId="Body">
    <w:name w:val="Body"/>
    <w:basedOn w:val="Normal"/>
    <w:autoRedefine/>
    <w:pPr>
      <w:ind w:left="360"/>
    </w:pPr>
  </w:style>
  <w:style w:type="paragraph" w:customStyle="1" w:styleId="todo">
    <w:name w:val="todo"/>
    <w:basedOn w:val="Normal"/>
    <w:rPr>
      <w:color w:val="FF0000"/>
    </w:rPr>
  </w:style>
  <w:style w:type="paragraph" w:customStyle="1" w:styleId="Code">
    <w:name w:val="Code"/>
    <w:basedOn w:val="Normal"/>
    <w:pPr>
      <w:tabs>
        <w:tab w:val="left" w:pos="360"/>
        <w:tab w:val="left" w:pos="720"/>
        <w:tab w:val="left" w:pos="1080"/>
        <w:tab w:val="left" w:pos="1440"/>
        <w:tab w:val="left" w:pos="1800"/>
        <w:tab w:val="left" w:pos="2160"/>
      </w:tabs>
    </w:pPr>
    <w:rPr>
      <w:rFonts w:ascii="Courier" w:hAnsi="Courier"/>
      <w:sz w:val="18"/>
    </w:rPr>
  </w:style>
  <w:style w:type="paragraph" w:customStyle="1" w:styleId="codeblock">
    <w:name w:val="codeblock"/>
    <w:basedOn w:val="Normal"/>
    <w:pPr>
      <w:ind w:left="600"/>
    </w:pPr>
    <w:rPr>
      <w:rFonts w:ascii="Courier" w:hAnsi="Courier"/>
    </w:rPr>
  </w:style>
  <w:style w:type="paragraph" w:customStyle="1" w:styleId="file">
    <w:name w:val="file"/>
    <w:basedOn w:val="Normal"/>
    <w:rPr>
      <w:rFonts w:ascii="Courier" w:hAnsi="Courier"/>
      <w:i/>
    </w:rPr>
  </w:style>
  <w:style w:type="paragraph" w:customStyle="1" w:styleId="question">
    <w:name w:val="question"/>
    <w:basedOn w:val="Normal"/>
    <w:rPr>
      <w:rFonts w:ascii="Helvetica" w:hAnsi="Helvetica"/>
    </w:rPr>
  </w:style>
  <w:style w:type="paragraph" w:customStyle="1" w:styleId="Steps">
    <w:name w:val="Steps"/>
    <w:basedOn w:val="Normal"/>
    <w:pPr>
      <w:numPr>
        <w:numId w:val="25"/>
      </w:numPr>
    </w:pPr>
  </w:style>
  <w:style w:type="paragraph" w:customStyle="1" w:styleId="Achievement">
    <w:name w:val="Achievement"/>
    <w:basedOn w:val="Normal"/>
    <w:pPr>
      <w:numPr>
        <w:numId w:val="29"/>
      </w:numPr>
    </w:pPr>
  </w:style>
  <w:style w:type="paragraph" w:customStyle="1" w:styleId="Footer2">
    <w:name w:val="Footer2"/>
    <w:basedOn w:val="Footer"/>
    <w:pPr>
      <w:jc w:val="left"/>
    </w:pPr>
  </w:style>
  <w:style w:type="paragraph" w:styleId="BalloonText">
    <w:name w:val="Balloon Text"/>
    <w:basedOn w:val="Normal"/>
    <w:link w:val="BalloonTextChar"/>
    <w:uiPriority w:val="99"/>
    <w:semiHidden/>
    <w:unhideWhenUsed/>
    <w:rsid w:val="0023753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37532"/>
    <w:rPr>
      <w:rFonts w:ascii="Lucida Grande" w:hAnsi="Lucida Grande" w:cs="Lucida Grande"/>
      <w:noProof/>
      <w:sz w:val="18"/>
      <w:szCs w:val="18"/>
    </w:rPr>
  </w:style>
  <w:style w:type="character" w:styleId="CommentReference">
    <w:name w:val="annotation reference"/>
    <w:basedOn w:val="DefaultParagraphFont"/>
    <w:uiPriority w:val="99"/>
    <w:semiHidden/>
    <w:unhideWhenUsed/>
    <w:rsid w:val="009F3AC2"/>
    <w:rPr>
      <w:sz w:val="18"/>
      <w:szCs w:val="18"/>
    </w:rPr>
  </w:style>
  <w:style w:type="paragraph" w:styleId="CommentText">
    <w:name w:val="annotation text"/>
    <w:basedOn w:val="Normal"/>
    <w:link w:val="CommentTextChar"/>
    <w:uiPriority w:val="99"/>
    <w:semiHidden/>
    <w:unhideWhenUsed/>
    <w:rsid w:val="009F3AC2"/>
    <w:rPr>
      <w:sz w:val="24"/>
      <w:szCs w:val="24"/>
    </w:rPr>
  </w:style>
  <w:style w:type="character" w:customStyle="1" w:styleId="CommentTextChar">
    <w:name w:val="Comment Text Char"/>
    <w:basedOn w:val="DefaultParagraphFont"/>
    <w:link w:val="CommentText"/>
    <w:uiPriority w:val="99"/>
    <w:semiHidden/>
    <w:rsid w:val="009F3AC2"/>
    <w:rPr>
      <w:noProof/>
      <w:sz w:val="24"/>
      <w:szCs w:val="24"/>
    </w:rPr>
  </w:style>
  <w:style w:type="paragraph" w:styleId="CommentSubject">
    <w:name w:val="annotation subject"/>
    <w:basedOn w:val="CommentText"/>
    <w:next w:val="CommentText"/>
    <w:link w:val="CommentSubjectChar"/>
    <w:uiPriority w:val="99"/>
    <w:semiHidden/>
    <w:unhideWhenUsed/>
    <w:rsid w:val="009F3AC2"/>
    <w:rPr>
      <w:b/>
      <w:bCs/>
      <w:sz w:val="20"/>
      <w:szCs w:val="20"/>
    </w:rPr>
  </w:style>
  <w:style w:type="character" w:customStyle="1" w:styleId="CommentSubjectChar">
    <w:name w:val="Comment Subject Char"/>
    <w:basedOn w:val="CommentTextChar"/>
    <w:link w:val="CommentSubject"/>
    <w:uiPriority w:val="99"/>
    <w:semiHidden/>
    <w:rsid w:val="009F3AC2"/>
    <w:rPr>
      <w:b/>
      <w:bCs/>
      <w:noProof/>
      <w:sz w:val="24"/>
      <w:szCs w:val="24"/>
    </w:rPr>
  </w:style>
  <w:style w:type="character" w:customStyle="1" w:styleId="codeintext">
    <w:name w:val="code in text"/>
    <w:basedOn w:val="DefaultParagraphFont"/>
    <w:uiPriority w:val="1"/>
    <w:qFormat/>
    <w:rsid w:val="00266569"/>
    <w:rPr>
      <w:rFonts w:ascii="Courier" w:hAnsi="Courier"/>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both"/>
    </w:pPr>
    <w:rPr>
      <w:noProof/>
    </w:rPr>
  </w:style>
  <w:style w:type="paragraph" w:styleId="Heading1">
    <w:name w:val="heading 1"/>
    <w:basedOn w:val="Normal"/>
    <w:next w:val="Normal"/>
    <w:qFormat/>
    <w:pPr>
      <w:keepNext/>
      <w:spacing w:before="240" w:after="120"/>
      <w:outlineLvl w:val="0"/>
    </w:pPr>
    <w:rPr>
      <w:rFonts w:ascii="Arial" w:hAnsi="Arial"/>
      <w:b/>
      <w:kern w:val="32"/>
      <w:sz w:val="32"/>
    </w:rPr>
  </w:style>
  <w:style w:type="paragraph" w:styleId="Heading2">
    <w:name w:val="heading 2"/>
    <w:basedOn w:val="Normal"/>
    <w:next w:val="Normal"/>
    <w:qFormat/>
    <w:pPr>
      <w:keepNext/>
      <w:spacing w:before="240" w:after="60"/>
      <w:outlineLvl w:val="1"/>
    </w:pPr>
    <w:rPr>
      <w:rFonts w:ascii="Arial" w:hAnsi="Arial"/>
      <w:b/>
      <w:i/>
      <w:sz w:val="28"/>
    </w:rPr>
  </w:style>
  <w:style w:type="paragraph" w:styleId="Heading3">
    <w:name w:val="heading 3"/>
    <w:basedOn w:val="Normal"/>
    <w:next w:val="Normal"/>
    <w:qFormat/>
    <w:pPr>
      <w:keepNext/>
      <w:spacing w:before="240" w:after="60"/>
      <w:outlineLvl w:val="2"/>
    </w:pPr>
    <w:rPr>
      <w:rFonts w:ascii="Helvetica" w:hAnsi="Helvetica"/>
      <w:b/>
      <w:sz w:val="26"/>
    </w:rPr>
  </w:style>
  <w:style w:type="paragraph" w:styleId="Heading5">
    <w:name w:val="heading 5"/>
    <w:basedOn w:val="Normal"/>
    <w:next w:val="Normal"/>
    <w:qFormat/>
    <w:pPr>
      <w:spacing w:before="240" w:after="60"/>
      <w:jc w:val="left"/>
      <w:outlineLvl w:val="4"/>
    </w:pPr>
    <w:rPr>
      <w:b/>
      <w:i/>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aliases w:val="Footer1"/>
    <w:basedOn w:val="Normal"/>
    <w:pPr>
      <w:jc w:val="right"/>
    </w:pPr>
    <w:rPr>
      <w:i/>
    </w:rPr>
  </w:style>
  <w:style w:type="character" w:styleId="PageNumber">
    <w:name w:val="page number"/>
    <w:basedOn w:val="DefaultParagraphFont"/>
  </w:style>
  <w:style w:type="paragraph" w:customStyle="1" w:styleId="Body">
    <w:name w:val="Body"/>
    <w:basedOn w:val="Normal"/>
    <w:autoRedefine/>
    <w:pPr>
      <w:ind w:left="360"/>
    </w:pPr>
  </w:style>
  <w:style w:type="paragraph" w:customStyle="1" w:styleId="todo">
    <w:name w:val="todo"/>
    <w:basedOn w:val="Normal"/>
    <w:rPr>
      <w:color w:val="FF0000"/>
    </w:rPr>
  </w:style>
  <w:style w:type="paragraph" w:customStyle="1" w:styleId="Code">
    <w:name w:val="Code"/>
    <w:basedOn w:val="Normal"/>
    <w:pPr>
      <w:tabs>
        <w:tab w:val="left" w:pos="360"/>
        <w:tab w:val="left" w:pos="720"/>
        <w:tab w:val="left" w:pos="1080"/>
        <w:tab w:val="left" w:pos="1440"/>
        <w:tab w:val="left" w:pos="1800"/>
        <w:tab w:val="left" w:pos="2160"/>
      </w:tabs>
    </w:pPr>
    <w:rPr>
      <w:rFonts w:ascii="Courier" w:hAnsi="Courier"/>
      <w:sz w:val="18"/>
    </w:rPr>
  </w:style>
  <w:style w:type="paragraph" w:customStyle="1" w:styleId="codeblock">
    <w:name w:val="codeblock"/>
    <w:basedOn w:val="Normal"/>
    <w:pPr>
      <w:ind w:left="600"/>
    </w:pPr>
    <w:rPr>
      <w:rFonts w:ascii="Courier" w:hAnsi="Courier"/>
    </w:rPr>
  </w:style>
  <w:style w:type="paragraph" w:customStyle="1" w:styleId="file">
    <w:name w:val="file"/>
    <w:basedOn w:val="Normal"/>
    <w:rPr>
      <w:rFonts w:ascii="Courier" w:hAnsi="Courier"/>
      <w:i/>
    </w:rPr>
  </w:style>
  <w:style w:type="paragraph" w:customStyle="1" w:styleId="question">
    <w:name w:val="question"/>
    <w:basedOn w:val="Normal"/>
    <w:rPr>
      <w:rFonts w:ascii="Helvetica" w:hAnsi="Helvetica"/>
    </w:rPr>
  </w:style>
  <w:style w:type="paragraph" w:customStyle="1" w:styleId="Steps">
    <w:name w:val="Steps"/>
    <w:basedOn w:val="Normal"/>
    <w:pPr>
      <w:numPr>
        <w:numId w:val="25"/>
      </w:numPr>
    </w:pPr>
  </w:style>
  <w:style w:type="paragraph" w:customStyle="1" w:styleId="Achievement">
    <w:name w:val="Achievement"/>
    <w:basedOn w:val="Normal"/>
    <w:pPr>
      <w:numPr>
        <w:numId w:val="29"/>
      </w:numPr>
    </w:pPr>
  </w:style>
  <w:style w:type="paragraph" w:customStyle="1" w:styleId="Footer2">
    <w:name w:val="Footer2"/>
    <w:basedOn w:val="Footer"/>
    <w:pPr>
      <w:jc w:val="left"/>
    </w:pPr>
  </w:style>
  <w:style w:type="paragraph" w:styleId="BalloonText">
    <w:name w:val="Balloon Text"/>
    <w:basedOn w:val="Normal"/>
    <w:link w:val="BalloonTextChar"/>
    <w:uiPriority w:val="99"/>
    <w:semiHidden/>
    <w:unhideWhenUsed/>
    <w:rsid w:val="0023753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37532"/>
    <w:rPr>
      <w:rFonts w:ascii="Lucida Grande" w:hAnsi="Lucida Grande" w:cs="Lucida Grande"/>
      <w:noProof/>
      <w:sz w:val="18"/>
      <w:szCs w:val="18"/>
    </w:rPr>
  </w:style>
  <w:style w:type="character" w:styleId="CommentReference">
    <w:name w:val="annotation reference"/>
    <w:basedOn w:val="DefaultParagraphFont"/>
    <w:uiPriority w:val="99"/>
    <w:semiHidden/>
    <w:unhideWhenUsed/>
    <w:rsid w:val="009F3AC2"/>
    <w:rPr>
      <w:sz w:val="18"/>
      <w:szCs w:val="18"/>
    </w:rPr>
  </w:style>
  <w:style w:type="paragraph" w:styleId="CommentText">
    <w:name w:val="annotation text"/>
    <w:basedOn w:val="Normal"/>
    <w:link w:val="CommentTextChar"/>
    <w:uiPriority w:val="99"/>
    <w:semiHidden/>
    <w:unhideWhenUsed/>
    <w:rsid w:val="009F3AC2"/>
    <w:rPr>
      <w:sz w:val="24"/>
      <w:szCs w:val="24"/>
    </w:rPr>
  </w:style>
  <w:style w:type="character" w:customStyle="1" w:styleId="CommentTextChar">
    <w:name w:val="Comment Text Char"/>
    <w:basedOn w:val="DefaultParagraphFont"/>
    <w:link w:val="CommentText"/>
    <w:uiPriority w:val="99"/>
    <w:semiHidden/>
    <w:rsid w:val="009F3AC2"/>
    <w:rPr>
      <w:noProof/>
      <w:sz w:val="24"/>
      <w:szCs w:val="24"/>
    </w:rPr>
  </w:style>
  <w:style w:type="paragraph" w:styleId="CommentSubject">
    <w:name w:val="annotation subject"/>
    <w:basedOn w:val="CommentText"/>
    <w:next w:val="CommentText"/>
    <w:link w:val="CommentSubjectChar"/>
    <w:uiPriority w:val="99"/>
    <w:semiHidden/>
    <w:unhideWhenUsed/>
    <w:rsid w:val="009F3AC2"/>
    <w:rPr>
      <w:b/>
      <w:bCs/>
      <w:sz w:val="20"/>
      <w:szCs w:val="20"/>
    </w:rPr>
  </w:style>
  <w:style w:type="character" w:customStyle="1" w:styleId="CommentSubjectChar">
    <w:name w:val="Comment Subject Char"/>
    <w:basedOn w:val="CommentTextChar"/>
    <w:link w:val="CommentSubject"/>
    <w:uiPriority w:val="99"/>
    <w:semiHidden/>
    <w:rsid w:val="009F3AC2"/>
    <w:rPr>
      <w:b/>
      <w:bCs/>
      <w:noProof/>
      <w:sz w:val="24"/>
      <w:szCs w:val="24"/>
    </w:rPr>
  </w:style>
  <w:style w:type="character" w:customStyle="1" w:styleId="codeintext">
    <w:name w:val="code in text"/>
    <w:basedOn w:val="DefaultParagraphFont"/>
    <w:uiPriority w:val="1"/>
    <w:qFormat/>
    <w:rsid w:val="00266569"/>
    <w:rPr>
      <w:rFonts w:ascii="Courier" w:hAnsi="Courie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header" Target="header3.xml"/><Relationship Id="rId23" Type="http://schemas.openxmlformats.org/officeDocument/2006/relationships/footer" Target="footer3.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comments" Target="comments.xml"/><Relationship Id="rId11" Type="http://schemas.openxmlformats.org/officeDocument/2006/relationships/image" Target="media/image2.jpeg"/><Relationship Id="rId12" Type="http://schemas.openxmlformats.org/officeDocument/2006/relationships/image" Target="media/image3.jpg"/><Relationship Id="rId13" Type="http://schemas.openxmlformats.org/officeDocument/2006/relationships/image" Target="media/image4.jpg"/><Relationship Id="rId14" Type="http://schemas.openxmlformats.org/officeDocument/2006/relationships/image" Target="media/image5.jpg"/><Relationship Id="rId15" Type="http://schemas.openxmlformats.org/officeDocument/2006/relationships/image" Target="media/image6.jpg"/><Relationship Id="rId16" Type="http://schemas.openxmlformats.org/officeDocument/2006/relationships/image" Target="media/image7.jpg"/><Relationship Id="rId17" Type="http://schemas.openxmlformats.org/officeDocument/2006/relationships/image" Target="media/image8.jpg"/><Relationship Id="rId18" Type="http://schemas.openxmlformats.org/officeDocument/2006/relationships/header" Target="header1.xml"/><Relationship Id="rId19" Type="http://schemas.openxmlformats.org/officeDocument/2006/relationships/header" Target="header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20(Mac%20OS%209):Microsoft%20Office%2098:Templates:HootLMtmp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CBCCC3-70BA-A349-B0DC-535BFD1DC2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HootLMtmpl</Template>
  <TotalTime>32</TotalTime>
  <Pages>12</Pages>
  <Words>2662</Words>
  <Characters>15174</Characters>
  <Application>Microsoft Macintosh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Lab 2 - Bag Client</vt:lpstr>
    </vt:vector>
  </TitlesOfParts>
  <Manager/>
  <Company>Pearson Education</Company>
  <LinksUpToDate>false</LinksUpToDate>
  <CharactersWithSpaces>17801</CharactersWithSpaces>
  <SharedDoc>false</SharedDoc>
  <HyperlinkBase/>
  <HLinks>
    <vt:vector size="120" baseType="variant">
      <vt:variant>
        <vt:i4>6684788</vt:i4>
      </vt:variant>
      <vt:variant>
        <vt:i4>3764</vt:i4>
      </vt:variant>
      <vt:variant>
        <vt:i4>1025</vt:i4>
      </vt:variant>
      <vt:variant>
        <vt:i4>1</vt:i4>
      </vt:variant>
      <vt:variant>
        <vt:lpwstr>images:bighand.jpg</vt:lpwstr>
      </vt:variant>
      <vt:variant>
        <vt:lpwstr/>
      </vt:variant>
      <vt:variant>
        <vt:i4>6684788</vt:i4>
      </vt:variant>
      <vt:variant>
        <vt:i4>4157</vt:i4>
      </vt:variant>
      <vt:variant>
        <vt:i4>1026</vt:i4>
      </vt:variant>
      <vt:variant>
        <vt:i4>1</vt:i4>
      </vt:variant>
      <vt:variant>
        <vt:lpwstr>images:bighand.jpg</vt:lpwstr>
      </vt:variant>
      <vt:variant>
        <vt:lpwstr/>
      </vt:variant>
      <vt:variant>
        <vt:i4>6684788</vt:i4>
      </vt:variant>
      <vt:variant>
        <vt:i4>4710</vt:i4>
      </vt:variant>
      <vt:variant>
        <vt:i4>1027</vt:i4>
      </vt:variant>
      <vt:variant>
        <vt:i4>1</vt:i4>
      </vt:variant>
      <vt:variant>
        <vt:lpwstr>images:bighand.jpg</vt:lpwstr>
      </vt:variant>
      <vt:variant>
        <vt:lpwstr/>
      </vt:variant>
      <vt:variant>
        <vt:i4>6684788</vt:i4>
      </vt:variant>
      <vt:variant>
        <vt:i4>4723</vt:i4>
      </vt:variant>
      <vt:variant>
        <vt:i4>1028</vt:i4>
      </vt:variant>
      <vt:variant>
        <vt:i4>1</vt:i4>
      </vt:variant>
      <vt:variant>
        <vt:lpwstr>images:bighand.jpg</vt:lpwstr>
      </vt:variant>
      <vt:variant>
        <vt:lpwstr/>
      </vt:variant>
      <vt:variant>
        <vt:i4>6684788</vt:i4>
      </vt:variant>
      <vt:variant>
        <vt:i4>5079</vt:i4>
      </vt:variant>
      <vt:variant>
        <vt:i4>1029</vt:i4>
      </vt:variant>
      <vt:variant>
        <vt:i4>1</vt:i4>
      </vt:variant>
      <vt:variant>
        <vt:lpwstr>images:bighand.jpg</vt:lpwstr>
      </vt:variant>
      <vt:variant>
        <vt:lpwstr/>
      </vt:variant>
      <vt:variant>
        <vt:i4>6684788</vt:i4>
      </vt:variant>
      <vt:variant>
        <vt:i4>5096</vt:i4>
      </vt:variant>
      <vt:variant>
        <vt:i4>1030</vt:i4>
      </vt:variant>
      <vt:variant>
        <vt:i4>1</vt:i4>
      </vt:variant>
      <vt:variant>
        <vt:lpwstr>images:bighand.jpg</vt:lpwstr>
      </vt:variant>
      <vt:variant>
        <vt:lpwstr/>
      </vt:variant>
      <vt:variant>
        <vt:i4>6684788</vt:i4>
      </vt:variant>
      <vt:variant>
        <vt:i4>5109</vt:i4>
      </vt:variant>
      <vt:variant>
        <vt:i4>1031</vt:i4>
      </vt:variant>
      <vt:variant>
        <vt:i4>1</vt:i4>
      </vt:variant>
      <vt:variant>
        <vt:lpwstr>images:bighand.jpg</vt:lpwstr>
      </vt:variant>
      <vt:variant>
        <vt:lpwstr/>
      </vt:variant>
      <vt:variant>
        <vt:i4>6684788</vt:i4>
      </vt:variant>
      <vt:variant>
        <vt:i4>5423</vt:i4>
      </vt:variant>
      <vt:variant>
        <vt:i4>1032</vt:i4>
      </vt:variant>
      <vt:variant>
        <vt:i4>1</vt:i4>
      </vt:variant>
      <vt:variant>
        <vt:lpwstr>images:bighand.jpg</vt:lpwstr>
      </vt:variant>
      <vt:variant>
        <vt:lpwstr/>
      </vt:variant>
      <vt:variant>
        <vt:i4>6684788</vt:i4>
      </vt:variant>
      <vt:variant>
        <vt:i4>5439</vt:i4>
      </vt:variant>
      <vt:variant>
        <vt:i4>1033</vt:i4>
      </vt:variant>
      <vt:variant>
        <vt:i4>1</vt:i4>
      </vt:variant>
      <vt:variant>
        <vt:lpwstr>images:bighand.jpg</vt:lpwstr>
      </vt:variant>
      <vt:variant>
        <vt:lpwstr/>
      </vt:variant>
      <vt:variant>
        <vt:i4>6684788</vt:i4>
      </vt:variant>
      <vt:variant>
        <vt:i4>5451</vt:i4>
      </vt:variant>
      <vt:variant>
        <vt:i4>1034</vt:i4>
      </vt:variant>
      <vt:variant>
        <vt:i4>1</vt:i4>
      </vt:variant>
      <vt:variant>
        <vt:lpwstr>images:bighand.jpg</vt:lpwstr>
      </vt:variant>
      <vt:variant>
        <vt:lpwstr/>
      </vt:variant>
      <vt:variant>
        <vt:i4>6684788</vt:i4>
      </vt:variant>
      <vt:variant>
        <vt:i4>5898</vt:i4>
      </vt:variant>
      <vt:variant>
        <vt:i4>1035</vt:i4>
      </vt:variant>
      <vt:variant>
        <vt:i4>1</vt:i4>
      </vt:variant>
      <vt:variant>
        <vt:lpwstr>images:bighand.jpg</vt:lpwstr>
      </vt:variant>
      <vt:variant>
        <vt:lpwstr/>
      </vt:variant>
      <vt:variant>
        <vt:i4>6684788</vt:i4>
      </vt:variant>
      <vt:variant>
        <vt:i4>5963</vt:i4>
      </vt:variant>
      <vt:variant>
        <vt:i4>1036</vt:i4>
      </vt:variant>
      <vt:variant>
        <vt:i4>1</vt:i4>
      </vt:variant>
      <vt:variant>
        <vt:lpwstr>images:bighand.jpg</vt:lpwstr>
      </vt:variant>
      <vt:variant>
        <vt:lpwstr/>
      </vt:variant>
      <vt:variant>
        <vt:i4>6684788</vt:i4>
      </vt:variant>
      <vt:variant>
        <vt:i4>6029</vt:i4>
      </vt:variant>
      <vt:variant>
        <vt:i4>1037</vt:i4>
      </vt:variant>
      <vt:variant>
        <vt:i4>1</vt:i4>
      </vt:variant>
      <vt:variant>
        <vt:lpwstr>images:bighand.jpg</vt:lpwstr>
      </vt:variant>
      <vt:variant>
        <vt:lpwstr/>
      </vt:variant>
      <vt:variant>
        <vt:i4>6684788</vt:i4>
      </vt:variant>
      <vt:variant>
        <vt:i4>6171</vt:i4>
      </vt:variant>
      <vt:variant>
        <vt:i4>1038</vt:i4>
      </vt:variant>
      <vt:variant>
        <vt:i4>1</vt:i4>
      </vt:variant>
      <vt:variant>
        <vt:lpwstr>images:bighand.jpg</vt:lpwstr>
      </vt:variant>
      <vt:variant>
        <vt:lpwstr/>
      </vt:variant>
      <vt:variant>
        <vt:i4>6684788</vt:i4>
      </vt:variant>
      <vt:variant>
        <vt:i4>6252</vt:i4>
      </vt:variant>
      <vt:variant>
        <vt:i4>1039</vt:i4>
      </vt:variant>
      <vt:variant>
        <vt:i4>1</vt:i4>
      </vt:variant>
      <vt:variant>
        <vt:lpwstr>images:bighand.jpg</vt:lpwstr>
      </vt:variant>
      <vt:variant>
        <vt:lpwstr/>
      </vt:variant>
      <vt:variant>
        <vt:i4>6684788</vt:i4>
      </vt:variant>
      <vt:variant>
        <vt:i4>6318</vt:i4>
      </vt:variant>
      <vt:variant>
        <vt:i4>1040</vt:i4>
      </vt:variant>
      <vt:variant>
        <vt:i4>1</vt:i4>
      </vt:variant>
      <vt:variant>
        <vt:lpwstr>images:bighand.jpg</vt:lpwstr>
      </vt:variant>
      <vt:variant>
        <vt:lpwstr/>
      </vt:variant>
      <vt:variant>
        <vt:i4>6684788</vt:i4>
      </vt:variant>
      <vt:variant>
        <vt:i4>6460</vt:i4>
      </vt:variant>
      <vt:variant>
        <vt:i4>1041</vt:i4>
      </vt:variant>
      <vt:variant>
        <vt:i4>1</vt:i4>
      </vt:variant>
      <vt:variant>
        <vt:lpwstr>images:bighand.jpg</vt:lpwstr>
      </vt:variant>
      <vt:variant>
        <vt:lpwstr/>
      </vt:variant>
      <vt:variant>
        <vt:i4>6684788</vt:i4>
      </vt:variant>
      <vt:variant>
        <vt:i4>6543</vt:i4>
      </vt:variant>
      <vt:variant>
        <vt:i4>1042</vt:i4>
      </vt:variant>
      <vt:variant>
        <vt:i4>1</vt:i4>
      </vt:variant>
      <vt:variant>
        <vt:lpwstr>images:bighand.jpg</vt:lpwstr>
      </vt:variant>
      <vt:variant>
        <vt:lpwstr/>
      </vt:variant>
      <vt:variant>
        <vt:i4>6684788</vt:i4>
      </vt:variant>
      <vt:variant>
        <vt:i4>6628</vt:i4>
      </vt:variant>
      <vt:variant>
        <vt:i4>1043</vt:i4>
      </vt:variant>
      <vt:variant>
        <vt:i4>1</vt:i4>
      </vt:variant>
      <vt:variant>
        <vt:lpwstr>images:bighand.jpg</vt:lpwstr>
      </vt:variant>
      <vt:variant>
        <vt:lpwstr/>
      </vt:variant>
      <vt:variant>
        <vt:i4>6684788</vt:i4>
      </vt:variant>
      <vt:variant>
        <vt:i4>6761</vt:i4>
      </vt:variant>
      <vt:variant>
        <vt:i4>1044</vt:i4>
      </vt:variant>
      <vt:variant>
        <vt:i4>1</vt:i4>
      </vt:variant>
      <vt:variant>
        <vt:lpwstr>images:bighand.jpg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2 - Bag Client</dc:title>
  <dc:subject/>
  <dc:creator>Charles Hoot</dc:creator>
  <cp:keywords/>
  <dc:description/>
  <cp:lastModifiedBy>Charles Hoot</cp:lastModifiedBy>
  <cp:revision>8</cp:revision>
  <cp:lastPrinted>2012-06-13T02:51:00Z</cp:lastPrinted>
  <dcterms:created xsi:type="dcterms:W3CDTF">2012-06-13T02:51:00Z</dcterms:created>
  <dcterms:modified xsi:type="dcterms:W3CDTF">2014-07-22T17:46:00Z</dcterms:modified>
  <cp:category/>
</cp:coreProperties>
</file>